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6"/>
        <w:gridCol w:w="7001"/>
      </w:tblGrid>
      <w:tr w:rsidR="001C7275" w:rsidRPr="001900F3" w14:paraId="1031BA7B" w14:textId="77777777" w:rsidTr="000A1626">
        <w:tc>
          <w:tcPr>
            <w:tcW w:w="2660" w:type="dxa"/>
          </w:tcPr>
          <w:p w14:paraId="7E636921" w14:textId="77777777" w:rsidR="001C7275" w:rsidRPr="001900F3" w:rsidRDefault="001C7275" w:rsidP="000A1626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1900F3">
              <w:rPr>
                <w:rFonts w:ascii="Arial" w:hAnsi="Arial" w:cs="Arial"/>
                <w:sz w:val="20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46C50A87" w14:textId="30B195C4" w:rsidR="001C7275" w:rsidRPr="001900F3" w:rsidRDefault="001900F3" w:rsidP="001900F3">
            <w:pPr>
              <w:keepNext/>
              <w:keepLines/>
              <w:suppressAutoHyphens/>
              <w:spacing w:before="120" w:after="12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900F3">
              <w:rPr>
                <w:rFonts w:ascii="Arial" w:hAnsi="Arial" w:cs="Arial"/>
                <w:b/>
                <w:color w:val="000000"/>
                <w:sz w:val="20"/>
                <w:szCs w:val="20"/>
              </w:rPr>
              <w:t>Vzdrževanje obstoječe vizumske aplikacije SI.VIS</w:t>
            </w:r>
          </w:p>
        </w:tc>
      </w:tr>
      <w:tr w:rsidR="001C7275" w:rsidRPr="001900F3" w14:paraId="709B67BF" w14:textId="77777777" w:rsidTr="000A1626">
        <w:tc>
          <w:tcPr>
            <w:tcW w:w="2660" w:type="dxa"/>
          </w:tcPr>
          <w:p w14:paraId="5ECBC790" w14:textId="77777777" w:rsidR="001C7275" w:rsidRPr="001900F3" w:rsidRDefault="001C7275" w:rsidP="000A1626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1900F3">
              <w:rPr>
                <w:rFonts w:ascii="Arial" w:hAnsi="Arial" w:cs="Arial"/>
                <w:sz w:val="20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4AB3D912" w14:textId="62CC92E0" w:rsidR="001C7275" w:rsidRPr="001900F3" w:rsidRDefault="00B23527" w:rsidP="000A1626">
            <w:pPr>
              <w:spacing w:before="120" w:after="12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900F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900F3" w:rsidRPr="001900F3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1900F3">
              <w:rPr>
                <w:rFonts w:ascii="Arial" w:hAnsi="Arial" w:cs="Arial"/>
                <w:b/>
                <w:sz w:val="20"/>
                <w:szCs w:val="20"/>
              </w:rPr>
              <w:t>/24</w:t>
            </w:r>
            <w:r w:rsidR="0048562B" w:rsidRPr="001900F3">
              <w:rPr>
                <w:rFonts w:ascii="Arial" w:hAnsi="Arial" w:cs="Arial"/>
                <w:b/>
                <w:sz w:val="20"/>
                <w:szCs w:val="20"/>
              </w:rPr>
              <w:t xml:space="preserve"> EU</w:t>
            </w:r>
            <w:r w:rsidR="001C7275" w:rsidRPr="001900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75E2">
              <w:rPr>
                <w:rFonts w:ascii="Arial" w:hAnsi="Arial" w:cs="Arial"/>
                <w:b/>
                <w:sz w:val="20"/>
                <w:szCs w:val="20"/>
              </w:rPr>
              <w:t xml:space="preserve">JN </w:t>
            </w:r>
            <w:r w:rsidR="001C7275" w:rsidRPr="001900F3">
              <w:rPr>
                <w:rFonts w:ascii="Arial" w:hAnsi="Arial" w:cs="Arial"/>
                <w:b/>
                <w:sz w:val="20"/>
                <w:szCs w:val="20"/>
              </w:rPr>
              <w:t>MZ</w:t>
            </w:r>
            <w:r w:rsidR="004407BF" w:rsidRPr="001900F3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1C7275" w:rsidRPr="001900F3">
              <w:rPr>
                <w:rFonts w:ascii="Arial" w:hAnsi="Arial" w:cs="Arial"/>
                <w:b/>
                <w:sz w:val="20"/>
                <w:szCs w:val="20"/>
              </w:rPr>
              <w:t>Z</w:t>
            </w:r>
          </w:p>
        </w:tc>
      </w:tr>
    </w:tbl>
    <w:p w14:paraId="14E7ECEC" w14:textId="77777777" w:rsidR="0065763E" w:rsidRPr="000E299F" w:rsidRDefault="0065763E" w:rsidP="000C5444">
      <w:pPr>
        <w:pStyle w:val="Title"/>
        <w:spacing w:line="260" w:lineRule="exact"/>
        <w:rPr>
          <w:rFonts w:ascii="Arial" w:hAnsi="Arial" w:cs="Arial"/>
          <w:sz w:val="20"/>
          <w:szCs w:val="20"/>
        </w:rPr>
      </w:pPr>
    </w:p>
    <w:p w14:paraId="2078C7D1" w14:textId="77777777" w:rsidR="001C7275" w:rsidRPr="000E299F" w:rsidRDefault="001C7275" w:rsidP="000C5444">
      <w:pPr>
        <w:pStyle w:val="Title"/>
        <w:spacing w:line="260" w:lineRule="exact"/>
        <w:rPr>
          <w:rFonts w:ascii="Arial" w:hAnsi="Arial" w:cs="Arial"/>
          <w:sz w:val="20"/>
          <w:szCs w:val="20"/>
        </w:rPr>
      </w:pPr>
    </w:p>
    <w:p w14:paraId="54966B99" w14:textId="77777777" w:rsidR="001C635F" w:rsidRPr="000E299F" w:rsidRDefault="001C635F" w:rsidP="000C5444">
      <w:pPr>
        <w:pStyle w:val="Title"/>
        <w:spacing w:line="260" w:lineRule="exact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sz w:val="20"/>
          <w:szCs w:val="20"/>
        </w:rPr>
        <w:t>PRIJAVA</w:t>
      </w:r>
    </w:p>
    <w:p w14:paraId="29AAC225" w14:textId="77777777" w:rsidR="001C635F" w:rsidRPr="000E299F" w:rsidRDefault="001C635F" w:rsidP="000C5444">
      <w:pPr>
        <w:keepNext/>
        <w:keepLines/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16E6DF0F" w14:textId="77777777" w:rsidR="001C635F" w:rsidRPr="000E299F" w:rsidRDefault="001C635F" w:rsidP="000C5444">
      <w:pPr>
        <w:spacing w:line="260" w:lineRule="exact"/>
        <w:rPr>
          <w:rFonts w:ascii="Arial" w:hAnsi="Arial" w:cs="Arial"/>
          <w:sz w:val="20"/>
          <w:szCs w:val="20"/>
        </w:rPr>
      </w:pPr>
    </w:p>
    <w:p w14:paraId="77D6C6BB" w14:textId="286E0255" w:rsidR="001E03A3" w:rsidRPr="000E299F" w:rsidRDefault="00271021" w:rsidP="000C5444">
      <w:pPr>
        <w:tabs>
          <w:tab w:val="left" w:pos="360"/>
        </w:tabs>
        <w:autoSpaceDE w:val="0"/>
        <w:spacing w:line="260" w:lineRule="exact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E299F">
        <w:rPr>
          <w:rFonts w:ascii="Arial" w:eastAsia="Times New Roman" w:hAnsi="Arial" w:cs="Arial"/>
          <w:bCs/>
          <w:sz w:val="20"/>
          <w:szCs w:val="20"/>
        </w:rPr>
        <w:t xml:space="preserve">Obrazec </w:t>
      </w:r>
      <w:r w:rsidR="00DD14AF" w:rsidRPr="000E299F">
        <w:rPr>
          <w:rFonts w:ascii="Arial" w:hAnsi="Arial" w:cs="Arial"/>
          <w:sz w:val="20"/>
          <w:szCs w:val="20"/>
        </w:rPr>
        <w:t>"</w:t>
      </w:r>
      <w:r w:rsidRPr="000E299F">
        <w:rPr>
          <w:rFonts w:ascii="Arial" w:eastAsia="Times New Roman" w:hAnsi="Arial" w:cs="Arial"/>
          <w:bCs/>
          <w:sz w:val="20"/>
          <w:szCs w:val="20"/>
        </w:rPr>
        <w:t>P</w:t>
      </w:r>
      <w:r w:rsidR="00F2508F" w:rsidRPr="000E299F">
        <w:rPr>
          <w:rFonts w:ascii="Arial" w:eastAsia="Times New Roman" w:hAnsi="Arial" w:cs="Arial"/>
          <w:bCs/>
          <w:sz w:val="20"/>
          <w:szCs w:val="20"/>
        </w:rPr>
        <w:t>-2 Prijava</w:t>
      </w:r>
      <w:r w:rsidR="00DD14AF" w:rsidRPr="000E299F">
        <w:rPr>
          <w:rFonts w:ascii="Arial" w:hAnsi="Arial" w:cs="Arial"/>
          <w:sz w:val="20"/>
          <w:szCs w:val="20"/>
        </w:rPr>
        <w:t>"</w:t>
      </w:r>
      <w:r w:rsidR="00F2508F" w:rsidRPr="000E299F">
        <w:rPr>
          <w:rFonts w:ascii="Arial" w:eastAsia="Times New Roman" w:hAnsi="Arial" w:cs="Arial"/>
          <w:bCs/>
          <w:sz w:val="20"/>
          <w:szCs w:val="20"/>
        </w:rPr>
        <w:t xml:space="preserve"> je sestavljen iz </w:t>
      </w:r>
      <w:r w:rsidR="00874CDA" w:rsidRPr="000E299F">
        <w:rPr>
          <w:rFonts w:ascii="Arial" w:eastAsia="Times New Roman" w:hAnsi="Arial" w:cs="Arial"/>
          <w:bCs/>
          <w:sz w:val="20"/>
          <w:szCs w:val="20"/>
        </w:rPr>
        <w:t>naslednjih</w:t>
      </w:r>
      <w:r w:rsidRPr="000E299F">
        <w:rPr>
          <w:rFonts w:ascii="Arial" w:eastAsia="Times New Roman" w:hAnsi="Arial" w:cs="Arial"/>
          <w:bCs/>
          <w:sz w:val="20"/>
          <w:szCs w:val="20"/>
        </w:rPr>
        <w:t xml:space="preserve"> točk:</w:t>
      </w:r>
    </w:p>
    <w:p w14:paraId="0592E767" w14:textId="77777777" w:rsidR="00AF4E60" w:rsidRPr="000E299F" w:rsidRDefault="00A353F7" w:rsidP="000C5444">
      <w:pPr>
        <w:numPr>
          <w:ilvl w:val="0"/>
          <w:numId w:val="17"/>
        </w:numPr>
        <w:spacing w:line="260" w:lineRule="exact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/>
          <w:sz w:val="20"/>
          <w:szCs w:val="20"/>
        </w:rPr>
        <w:t>S</w:t>
      </w:r>
      <w:r w:rsidR="00680900" w:rsidRPr="000E299F">
        <w:rPr>
          <w:rFonts w:ascii="Arial" w:hAnsi="Arial" w:cs="Arial"/>
          <w:b/>
          <w:sz w:val="20"/>
          <w:szCs w:val="20"/>
        </w:rPr>
        <w:t>kupni</w:t>
      </w:r>
      <w:r w:rsidRPr="000E299F">
        <w:rPr>
          <w:rFonts w:ascii="Arial" w:hAnsi="Arial" w:cs="Arial"/>
          <w:b/>
          <w:sz w:val="20"/>
          <w:szCs w:val="20"/>
        </w:rPr>
        <w:t xml:space="preserve"> podatk</w:t>
      </w:r>
      <w:r w:rsidR="00AF4E60" w:rsidRPr="000E299F">
        <w:rPr>
          <w:rFonts w:ascii="Arial" w:hAnsi="Arial" w:cs="Arial"/>
          <w:b/>
          <w:sz w:val="20"/>
          <w:szCs w:val="20"/>
        </w:rPr>
        <w:t>i</w:t>
      </w:r>
      <w:r w:rsidRPr="000E299F">
        <w:rPr>
          <w:rFonts w:ascii="Arial" w:hAnsi="Arial" w:cs="Arial"/>
          <w:b/>
          <w:sz w:val="20"/>
          <w:szCs w:val="20"/>
        </w:rPr>
        <w:t xml:space="preserve"> o udeležencih</w:t>
      </w:r>
      <w:r w:rsidR="00AF4E60" w:rsidRPr="000E299F">
        <w:rPr>
          <w:rFonts w:ascii="Arial" w:hAnsi="Arial" w:cs="Arial"/>
          <w:bCs/>
          <w:sz w:val="20"/>
          <w:szCs w:val="20"/>
        </w:rPr>
        <w:t>:</w:t>
      </w:r>
      <w:r w:rsidRPr="000E299F">
        <w:rPr>
          <w:rFonts w:ascii="Arial" w:hAnsi="Arial" w:cs="Arial"/>
          <w:bCs/>
          <w:sz w:val="20"/>
          <w:szCs w:val="20"/>
        </w:rPr>
        <w:t xml:space="preserve"> </w:t>
      </w:r>
    </w:p>
    <w:p w14:paraId="6FC40A72" w14:textId="77777777" w:rsidR="00A353F7" w:rsidRPr="000E299F" w:rsidRDefault="00A85F58" w:rsidP="000C5444">
      <w:pPr>
        <w:spacing w:line="260" w:lineRule="exact"/>
        <w:ind w:left="714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>N</w:t>
      </w:r>
      <w:r w:rsidR="00A353F7" w:rsidRPr="000E299F">
        <w:rPr>
          <w:rFonts w:ascii="Arial" w:hAnsi="Arial" w:cs="Arial"/>
          <w:bCs/>
          <w:sz w:val="20"/>
          <w:szCs w:val="20"/>
        </w:rPr>
        <w:t>avedeni</w:t>
      </w:r>
      <w:r w:rsidRPr="000E299F">
        <w:rPr>
          <w:rFonts w:ascii="Arial" w:hAnsi="Arial" w:cs="Arial"/>
          <w:bCs/>
          <w:sz w:val="20"/>
          <w:szCs w:val="20"/>
        </w:rPr>
        <w:t xml:space="preserve"> so</w:t>
      </w:r>
      <w:r w:rsidR="00A353F7" w:rsidRPr="000E299F">
        <w:rPr>
          <w:rFonts w:ascii="Arial" w:hAnsi="Arial" w:cs="Arial"/>
          <w:bCs/>
          <w:sz w:val="20"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0E299F">
        <w:rPr>
          <w:rFonts w:ascii="Arial" w:hAnsi="Arial" w:cs="Arial"/>
          <w:bCs/>
          <w:sz w:val="20"/>
          <w:szCs w:val="20"/>
        </w:rPr>
        <w:t>poslovodečega</w:t>
      </w:r>
      <w:proofErr w:type="spellEnd"/>
      <w:r w:rsidR="00F2508F" w:rsidRPr="000E299F">
        <w:rPr>
          <w:rFonts w:ascii="Arial" w:hAnsi="Arial" w:cs="Arial"/>
          <w:bCs/>
          <w:sz w:val="20"/>
          <w:szCs w:val="20"/>
        </w:rPr>
        <w:t xml:space="preserve"> (vodilnega)</w:t>
      </w:r>
      <w:r w:rsidR="00A353F7" w:rsidRPr="000E299F">
        <w:rPr>
          <w:rFonts w:ascii="Arial" w:hAnsi="Arial" w:cs="Arial"/>
          <w:bCs/>
          <w:sz w:val="20"/>
          <w:szCs w:val="20"/>
        </w:rPr>
        <w:t xml:space="preserve"> ponudnika v imenu vseh udeležencev, če gre za skupni posel.</w:t>
      </w:r>
    </w:p>
    <w:p w14:paraId="5B397FB4" w14:textId="0EF8BE3C" w:rsidR="0065763E" w:rsidRPr="000E299F" w:rsidRDefault="0065763E" w:rsidP="00F0461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7E4FFBF" w14:textId="77777777" w:rsidR="00AF4E60" w:rsidRPr="000E299F" w:rsidRDefault="00A353F7" w:rsidP="000C5444">
      <w:pPr>
        <w:numPr>
          <w:ilvl w:val="0"/>
          <w:numId w:val="17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/>
          <w:sz w:val="20"/>
          <w:szCs w:val="20"/>
        </w:rPr>
        <w:t>Podatki in zaveze posameznih udeležencev</w:t>
      </w:r>
      <w:r w:rsidR="00AF4E60" w:rsidRPr="000E299F">
        <w:rPr>
          <w:rFonts w:ascii="Arial" w:hAnsi="Arial" w:cs="Arial"/>
          <w:bCs/>
          <w:sz w:val="20"/>
          <w:szCs w:val="20"/>
        </w:rPr>
        <w:t>:</w:t>
      </w:r>
      <w:r w:rsidRPr="000E299F">
        <w:rPr>
          <w:rFonts w:ascii="Arial" w:hAnsi="Arial" w:cs="Arial"/>
          <w:bCs/>
          <w:sz w:val="20"/>
          <w:szCs w:val="20"/>
        </w:rPr>
        <w:t xml:space="preserve"> </w:t>
      </w:r>
    </w:p>
    <w:p w14:paraId="373416AF" w14:textId="77777777" w:rsidR="000E6BD2" w:rsidRPr="000E299F" w:rsidRDefault="00A85F58" w:rsidP="000C5444">
      <w:pPr>
        <w:spacing w:line="260" w:lineRule="exact"/>
        <w:ind w:left="720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>To</w:t>
      </w:r>
      <w:r w:rsidR="00A353F7" w:rsidRPr="000E299F">
        <w:rPr>
          <w:rFonts w:ascii="Arial" w:hAnsi="Arial" w:cs="Arial"/>
          <w:bCs/>
          <w:sz w:val="20"/>
          <w:szCs w:val="20"/>
        </w:rPr>
        <w:t xml:space="preserve"> točk</w:t>
      </w:r>
      <w:r w:rsidR="00AF4E60" w:rsidRPr="000E299F">
        <w:rPr>
          <w:rFonts w:ascii="Arial" w:hAnsi="Arial" w:cs="Arial"/>
          <w:bCs/>
          <w:sz w:val="20"/>
          <w:szCs w:val="20"/>
        </w:rPr>
        <w:t>o</w:t>
      </w:r>
      <w:r w:rsidR="00A353F7" w:rsidRPr="000E299F">
        <w:rPr>
          <w:rFonts w:ascii="Arial" w:hAnsi="Arial" w:cs="Arial"/>
          <w:bCs/>
          <w:sz w:val="20"/>
          <w:szCs w:val="20"/>
        </w:rPr>
        <w:t xml:space="preserve"> obrazca</w:t>
      </w:r>
      <w:r w:rsidR="000E6BD2" w:rsidRPr="000E299F">
        <w:rPr>
          <w:rFonts w:ascii="Arial" w:hAnsi="Arial" w:cs="Arial"/>
          <w:bCs/>
          <w:sz w:val="20"/>
          <w:szCs w:val="20"/>
        </w:rPr>
        <w:t xml:space="preserve"> izpolni/jo in podpiše/jo:</w:t>
      </w:r>
    </w:p>
    <w:p w14:paraId="6456F84F" w14:textId="77777777" w:rsidR="000E6BD2" w:rsidRPr="000E299F" w:rsidRDefault="000E6BD2" w:rsidP="000C5444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>ponudnik, če nastopa samostojno, zase;</w:t>
      </w:r>
    </w:p>
    <w:p w14:paraId="27FDE9BB" w14:textId="37C01354" w:rsidR="001E03A3" w:rsidRPr="00F0461B" w:rsidRDefault="000E6BD2" w:rsidP="00874CDA">
      <w:pPr>
        <w:numPr>
          <w:ilvl w:val="0"/>
          <w:numId w:val="30"/>
        </w:numPr>
        <w:spacing w:line="260" w:lineRule="exact"/>
        <w:ind w:left="1434" w:hanging="357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>v primeru skupne ponudbe, vsak ponudnik/partner v skupni ponudbi</w:t>
      </w:r>
      <w:r w:rsidR="00BD0E95" w:rsidRPr="000E299F">
        <w:rPr>
          <w:rFonts w:ascii="Arial" w:hAnsi="Arial" w:cs="Arial"/>
          <w:bCs/>
          <w:sz w:val="20"/>
          <w:szCs w:val="20"/>
        </w:rPr>
        <w:t>.</w:t>
      </w:r>
    </w:p>
    <w:p w14:paraId="52FC6EE5" w14:textId="77777777" w:rsidR="00874CDA" w:rsidRPr="000E299F" w:rsidRDefault="00874CDA" w:rsidP="00874CD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937175E" w14:textId="13C3BE82" w:rsidR="00874CDA" w:rsidRPr="00E85441" w:rsidRDefault="0093258D" w:rsidP="00874CDA">
      <w:pPr>
        <w:numPr>
          <w:ilvl w:val="0"/>
          <w:numId w:val="17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E85441">
        <w:rPr>
          <w:rFonts w:ascii="Arial" w:hAnsi="Arial" w:cs="Arial"/>
          <w:b/>
          <w:sz w:val="20"/>
          <w:szCs w:val="20"/>
        </w:rPr>
        <w:t>Podatki o ponujenih strokovnjakih</w:t>
      </w:r>
      <w:r w:rsidR="00874CDA" w:rsidRPr="00E85441">
        <w:rPr>
          <w:rFonts w:ascii="Arial" w:hAnsi="Arial" w:cs="Arial"/>
          <w:sz w:val="20"/>
          <w:szCs w:val="20"/>
        </w:rPr>
        <w:t>:</w:t>
      </w:r>
    </w:p>
    <w:p w14:paraId="11883244" w14:textId="2AD4CF54" w:rsidR="00874CDA" w:rsidRPr="00E85441" w:rsidRDefault="00874CDA" w:rsidP="00874CDA">
      <w:pPr>
        <w:spacing w:line="260" w:lineRule="exact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E85441">
        <w:rPr>
          <w:rFonts w:ascii="Arial" w:hAnsi="Arial" w:cs="Arial"/>
          <w:bCs/>
          <w:sz w:val="20"/>
          <w:szCs w:val="20"/>
        </w:rPr>
        <w:t xml:space="preserve">Obrazec za dokazovanje tehnične in strokovne sposobnosti v skladu s </w:t>
      </w:r>
      <w:r w:rsidR="00F0461B" w:rsidRPr="00E85441">
        <w:rPr>
          <w:rFonts w:ascii="Arial" w:hAnsi="Arial" w:cs="Arial"/>
          <w:bCs/>
          <w:sz w:val="20"/>
          <w:szCs w:val="20"/>
        </w:rPr>
        <w:t xml:space="preserve">točkama 9.3.5 do </w:t>
      </w:r>
      <w:r w:rsidR="00AD775E" w:rsidRPr="00E85441">
        <w:rPr>
          <w:rFonts w:ascii="Arial" w:hAnsi="Arial" w:cs="Arial"/>
          <w:bCs/>
          <w:sz w:val="20"/>
          <w:szCs w:val="20"/>
        </w:rPr>
        <w:t>9.3.12</w:t>
      </w:r>
      <w:r w:rsidR="0093258D" w:rsidRPr="00E85441">
        <w:rPr>
          <w:rFonts w:ascii="Arial" w:hAnsi="Arial" w:cs="Arial"/>
          <w:bCs/>
          <w:sz w:val="20"/>
          <w:szCs w:val="20"/>
        </w:rPr>
        <w:t xml:space="preserve"> obrazca "P-0 </w:t>
      </w:r>
      <w:r w:rsidRPr="00E85441">
        <w:rPr>
          <w:rFonts w:ascii="Arial" w:hAnsi="Arial" w:cs="Arial"/>
          <w:bCs/>
          <w:sz w:val="20"/>
          <w:szCs w:val="20"/>
        </w:rPr>
        <w:t>Navodila ponudnikom".</w:t>
      </w:r>
    </w:p>
    <w:p w14:paraId="7632B699" w14:textId="1230EA09" w:rsidR="001E03A3" w:rsidRPr="00E85441" w:rsidRDefault="001E03A3" w:rsidP="00F0461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293F7A2" w14:textId="77777777" w:rsidR="00AF4E60" w:rsidRPr="00E85441" w:rsidRDefault="00F2508F" w:rsidP="000C5444">
      <w:pPr>
        <w:numPr>
          <w:ilvl w:val="0"/>
          <w:numId w:val="17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E85441">
        <w:rPr>
          <w:rFonts w:ascii="Arial" w:hAnsi="Arial" w:cs="Arial"/>
          <w:b/>
          <w:sz w:val="20"/>
          <w:szCs w:val="20"/>
        </w:rPr>
        <w:t>Izjava</w:t>
      </w:r>
      <w:r w:rsidR="00AF4E60" w:rsidRPr="00E85441">
        <w:rPr>
          <w:rFonts w:ascii="Arial" w:hAnsi="Arial" w:cs="Arial"/>
          <w:bCs/>
          <w:sz w:val="20"/>
          <w:szCs w:val="20"/>
        </w:rPr>
        <w:t>:</w:t>
      </w:r>
      <w:r w:rsidRPr="00E85441">
        <w:rPr>
          <w:rFonts w:ascii="Arial" w:hAnsi="Arial" w:cs="Arial"/>
          <w:bCs/>
          <w:sz w:val="20"/>
          <w:szCs w:val="20"/>
        </w:rPr>
        <w:t xml:space="preserve"> </w:t>
      </w:r>
    </w:p>
    <w:p w14:paraId="518FB2A1" w14:textId="77777777" w:rsidR="00F2508F" w:rsidRPr="00E85441" w:rsidRDefault="00874CDA" w:rsidP="000C5444">
      <w:pPr>
        <w:spacing w:line="260" w:lineRule="exact"/>
        <w:ind w:left="720"/>
        <w:jc w:val="both"/>
        <w:rPr>
          <w:rFonts w:ascii="Arial" w:hAnsi="Arial" w:cs="Arial"/>
          <w:bCs/>
          <w:sz w:val="20"/>
          <w:szCs w:val="20"/>
        </w:rPr>
      </w:pPr>
      <w:r w:rsidRPr="00E85441">
        <w:rPr>
          <w:rFonts w:ascii="Arial" w:hAnsi="Arial" w:cs="Arial"/>
          <w:bCs/>
          <w:sz w:val="20"/>
          <w:szCs w:val="20"/>
        </w:rPr>
        <w:t>To</w:t>
      </w:r>
      <w:r w:rsidR="00F2508F" w:rsidRPr="00E85441">
        <w:rPr>
          <w:rFonts w:ascii="Arial" w:hAnsi="Arial" w:cs="Arial"/>
          <w:bCs/>
          <w:sz w:val="20"/>
          <w:szCs w:val="20"/>
        </w:rPr>
        <w:t xml:space="preserve"> točko obrazca </w:t>
      </w:r>
      <w:r w:rsidR="00DD14AF" w:rsidRPr="00E85441">
        <w:rPr>
          <w:rFonts w:ascii="Arial" w:hAnsi="Arial" w:cs="Arial"/>
          <w:sz w:val="20"/>
          <w:szCs w:val="20"/>
        </w:rPr>
        <w:t>"</w:t>
      </w:r>
      <w:r w:rsidR="00F2508F" w:rsidRPr="00E85441">
        <w:rPr>
          <w:rFonts w:ascii="Arial" w:hAnsi="Arial" w:cs="Arial"/>
          <w:bCs/>
          <w:sz w:val="20"/>
          <w:szCs w:val="20"/>
        </w:rPr>
        <w:t>P-2 Prijava</w:t>
      </w:r>
      <w:r w:rsidR="00DD14AF" w:rsidRPr="00E85441">
        <w:rPr>
          <w:rFonts w:ascii="Arial" w:hAnsi="Arial" w:cs="Arial"/>
          <w:sz w:val="20"/>
          <w:szCs w:val="20"/>
        </w:rPr>
        <w:t>"</w:t>
      </w:r>
      <w:r w:rsidR="00F2508F" w:rsidRPr="00E85441">
        <w:rPr>
          <w:rFonts w:ascii="Arial" w:hAnsi="Arial" w:cs="Arial"/>
          <w:bCs/>
          <w:sz w:val="20"/>
          <w:szCs w:val="20"/>
        </w:rPr>
        <w:t xml:space="preserve"> izpolni/jo in podpiše/jo: </w:t>
      </w:r>
    </w:p>
    <w:p w14:paraId="10C4ADD9" w14:textId="77777777" w:rsidR="00F2508F" w:rsidRPr="00E85441" w:rsidRDefault="00F2508F" w:rsidP="000C5444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E85441">
        <w:rPr>
          <w:rFonts w:ascii="Arial" w:hAnsi="Arial" w:cs="Arial"/>
          <w:bCs/>
          <w:sz w:val="20"/>
          <w:szCs w:val="20"/>
        </w:rPr>
        <w:t>ponudnik, če nastopa samostojno, zase;</w:t>
      </w:r>
    </w:p>
    <w:p w14:paraId="644E0BC3" w14:textId="77777777" w:rsidR="00874CDA" w:rsidRPr="00E85441" w:rsidRDefault="00F2508F" w:rsidP="001E03A3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E85441">
        <w:rPr>
          <w:rFonts w:ascii="Arial" w:hAnsi="Arial" w:cs="Arial"/>
          <w:bCs/>
          <w:sz w:val="20"/>
          <w:szCs w:val="20"/>
        </w:rPr>
        <w:t>v primeru skupne ponudbe, vsak ponudnik/partner v skupni ponudbi</w:t>
      </w:r>
      <w:r w:rsidR="00874CDA" w:rsidRPr="00E85441">
        <w:rPr>
          <w:rFonts w:ascii="Arial" w:hAnsi="Arial" w:cs="Arial"/>
          <w:bCs/>
          <w:sz w:val="20"/>
          <w:szCs w:val="20"/>
        </w:rPr>
        <w:t>;</w:t>
      </w:r>
    </w:p>
    <w:p w14:paraId="21261EF2" w14:textId="77777777" w:rsidR="00874CDA" w:rsidRPr="00E85441" w:rsidRDefault="00874CDA" w:rsidP="00874CDA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E85441">
        <w:rPr>
          <w:rFonts w:ascii="Arial" w:hAnsi="Arial" w:cs="Arial"/>
          <w:bCs/>
          <w:sz w:val="20"/>
          <w:szCs w:val="20"/>
        </w:rPr>
        <w:t>v primeru nastopanja s podizvajalci, ponudnik in podizvajalci vsak zase.</w:t>
      </w:r>
    </w:p>
    <w:p w14:paraId="4E7DDAFE" w14:textId="77777777" w:rsidR="00A53339" w:rsidRPr="00E85441" w:rsidRDefault="00890399" w:rsidP="001E03A3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E85441">
        <w:rPr>
          <w:rFonts w:ascii="Arial" w:hAnsi="Arial" w:cs="Arial"/>
          <w:bCs/>
          <w:sz w:val="20"/>
          <w:szCs w:val="20"/>
        </w:rPr>
        <w:br w:type="page"/>
      </w:r>
    </w:p>
    <w:p w14:paraId="4D471B23" w14:textId="77777777" w:rsidR="001C635F" w:rsidRPr="00E85441" w:rsidRDefault="008A3AB2" w:rsidP="000C5444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E85441">
        <w:rPr>
          <w:rFonts w:ascii="Arial" w:hAnsi="Arial" w:cs="Arial"/>
          <w:b/>
          <w:bCs/>
          <w:sz w:val="20"/>
          <w:szCs w:val="20"/>
        </w:rPr>
        <w:lastRenderedPageBreak/>
        <w:t>1</w:t>
      </w:r>
      <w:r w:rsidR="001C635F" w:rsidRPr="00E85441">
        <w:rPr>
          <w:rFonts w:ascii="Arial" w:hAnsi="Arial" w:cs="Arial"/>
          <w:b/>
          <w:bCs/>
          <w:sz w:val="20"/>
          <w:szCs w:val="20"/>
        </w:rPr>
        <w:t>. SKUPNI PODATKI O UDELEŽENCIH</w:t>
      </w:r>
    </w:p>
    <w:p w14:paraId="3BE8F7E4" w14:textId="77777777" w:rsidR="0074059D" w:rsidRPr="00E85441" w:rsidRDefault="0074059D" w:rsidP="000C5444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737AA810" w14:textId="77777777" w:rsidR="001C635F" w:rsidRPr="00E85441" w:rsidRDefault="008A3AB2" w:rsidP="000C5444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E85441">
        <w:rPr>
          <w:rFonts w:ascii="Arial" w:hAnsi="Arial" w:cs="Arial"/>
          <w:b/>
          <w:bCs/>
          <w:sz w:val="20"/>
          <w:szCs w:val="20"/>
        </w:rPr>
        <w:t>1</w:t>
      </w:r>
      <w:r w:rsidR="002D7A93" w:rsidRPr="00E85441">
        <w:rPr>
          <w:rFonts w:ascii="Arial" w:hAnsi="Arial" w:cs="Arial"/>
          <w:b/>
          <w:bCs/>
          <w:sz w:val="20"/>
          <w:szCs w:val="20"/>
        </w:rPr>
        <w:t>.1. UDELEŽ</w:t>
      </w:r>
      <w:r w:rsidR="001C635F" w:rsidRPr="00E85441">
        <w:rPr>
          <w:rFonts w:ascii="Arial" w:hAnsi="Arial" w:cs="Arial"/>
          <w:b/>
          <w:bCs/>
          <w:sz w:val="20"/>
          <w:szCs w:val="20"/>
        </w:rPr>
        <w:t>ENCI</w:t>
      </w:r>
    </w:p>
    <w:p w14:paraId="438E5D88" w14:textId="77777777" w:rsidR="00635A46" w:rsidRPr="00E85441" w:rsidRDefault="00635A46" w:rsidP="000C5444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tbl>
      <w:tblPr>
        <w:tblW w:w="958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925"/>
        <w:gridCol w:w="2213"/>
      </w:tblGrid>
      <w:tr w:rsidR="00F23839" w:rsidRPr="00E85441" w14:paraId="0972F711" w14:textId="77777777" w:rsidTr="00106271">
        <w:trPr>
          <w:trHeight w:val="306"/>
          <w:jc w:val="center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47A6FDA7" w14:textId="77777777" w:rsidR="00F23839" w:rsidRPr="00E85441" w:rsidRDefault="00F23839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5DC1F0" w14:textId="77777777" w:rsidR="00F23839" w:rsidRPr="00E85441" w:rsidRDefault="00F23839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Firma in sedež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5FEF5" w14:textId="77777777" w:rsidR="00F23839" w:rsidRPr="00E85441" w:rsidRDefault="005D5BBF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Država sedeža</w:t>
            </w:r>
          </w:p>
        </w:tc>
      </w:tr>
      <w:tr w:rsidR="005840FD" w:rsidRPr="00E85441" w14:paraId="34B05DB6" w14:textId="77777777" w:rsidTr="00106271">
        <w:trPr>
          <w:trHeight w:val="536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7CF688" w14:textId="77777777" w:rsidR="005840FD" w:rsidRPr="00E85441" w:rsidRDefault="005840FD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t xml:space="preserve">Ponudnik oz. </w:t>
            </w:r>
            <w:proofErr w:type="spellStart"/>
            <w:r w:rsidRPr="00E85441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E85441">
              <w:rPr>
                <w:rFonts w:ascii="Arial" w:hAnsi="Arial" w:cs="Arial"/>
                <w:sz w:val="20"/>
                <w:szCs w:val="20"/>
              </w:rPr>
              <w:t xml:space="preserve"> 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470A9174" w14:textId="77777777" w:rsidR="005840FD" w:rsidRPr="00E85441" w:rsidRDefault="00106271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7AE501" w14:textId="77777777" w:rsidR="005840FD" w:rsidRPr="00E85441" w:rsidRDefault="00106271" w:rsidP="00106271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40FD" w:rsidRPr="00E85441" w14:paraId="0CF86F8A" w14:textId="77777777" w:rsidTr="00106271">
        <w:trPr>
          <w:trHeight w:val="536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07DCD1" w14:textId="77777777" w:rsidR="005840FD" w:rsidRPr="00E85441" w:rsidRDefault="005840FD" w:rsidP="005840FD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t>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61AF25A0" w14:textId="77777777" w:rsidR="005840FD" w:rsidRPr="00E85441" w:rsidRDefault="00106271" w:rsidP="005840FD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74353F4" w14:textId="77777777" w:rsidR="005840FD" w:rsidRPr="00E85441" w:rsidRDefault="00106271" w:rsidP="00106271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40FD" w:rsidRPr="00E85441" w14:paraId="740E76F5" w14:textId="77777777" w:rsidTr="00106271">
        <w:trPr>
          <w:trHeight w:val="570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DBC7F1" w14:textId="77777777" w:rsidR="005840FD" w:rsidRPr="00E85441" w:rsidRDefault="005840FD" w:rsidP="005840FD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t>Podizvajalec</w:t>
            </w:r>
          </w:p>
        </w:tc>
        <w:tc>
          <w:tcPr>
            <w:tcW w:w="592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579234FA" w14:textId="77777777" w:rsidR="005840FD" w:rsidRPr="00E85441" w:rsidRDefault="00106271" w:rsidP="005840FD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F073F27" w14:textId="77777777" w:rsidR="005840FD" w:rsidRPr="00E85441" w:rsidRDefault="00106271" w:rsidP="00106271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9F69341" w14:textId="77777777" w:rsidR="001079ED" w:rsidRPr="00E85441" w:rsidRDefault="00026527" w:rsidP="000C5444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E85441">
        <w:rPr>
          <w:rFonts w:ascii="Arial" w:hAnsi="Arial" w:cs="Arial"/>
          <w:i/>
          <w:sz w:val="20"/>
          <w:szCs w:val="20"/>
        </w:rPr>
        <w:t xml:space="preserve">(opomba: </w:t>
      </w:r>
      <w:r w:rsidR="00491BC2" w:rsidRPr="00E85441">
        <w:rPr>
          <w:rFonts w:ascii="Arial" w:hAnsi="Arial" w:cs="Arial"/>
          <w:i/>
          <w:sz w:val="20"/>
          <w:szCs w:val="20"/>
        </w:rPr>
        <w:t>po potrebi</w:t>
      </w:r>
      <w:r w:rsidRPr="00E85441">
        <w:rPr>
          <w:rFonts w:ascii="Arial" w:hAnsi="Arial" w:cs="Arial"/>
          <w:i/>
          <w:sz w:val="20"/>
          <w:szCs w:val="20"/>
        </w:rPr>
        <w:t xml:space="preserve"> dodati vrstice)</w:t>
      </w:r>
    </w:p>
    <w:p w14:paraId="337C275D" w14:textId="77777777" w:rsidR="005840FD" w:rsidRPr="00E85441" w:rsidRDefault="005840FD" w:rsidP="000C5444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3CFEF333" w14:textId="77777777" w:rsidR="001360A1" w:rsidRPr="00E85441" w:rsidRDefault="001360A1" w:rsidP="000C5444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BC4D242" w14:textId="77777777" w:rsidR="001C635F" w:rsidRPr="00E85441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E85441">
        <w:rPr>
          <w:rFonts w:ascii="Arial" w:hAnsi="Arial" w:cs="Arial"/>
          <w:b/>
          <w:bCs/>
          <w:sz w:val="20"/>
          <w:szCs w:val="20"/>
        </w:rPr>
        <w:t>1.2. KONTAKTNA OSEBA</w:t>
      </w:r>
    </w:p>
    <w:p w14:paraId="68C2E293" w14:textId="77777777" w:rsidR="001C635F" w:rsidRPr="00E85441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177B0EE0" w14:textId="77777777" w:rsidR="001C635F" w:rsidRPr="00E85441" w:rsidRDefault="00F05406" w:rsidP="000C5444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E85441">
        <w:rPr>
          <w:rFonts w:ascii="Arial" w:eastAsia="Times New Roman" w:hAnsi="Arial" w:cs="Arial"/>
          <w:bCs/>
          <w:sz w:val="20"/>
          <w:szCs w:val="20"/>
        </w:rPr>
        <w:t xml:space="preserve">V primeru skupne ponudbe, ponudnik navede kontaktne podatke </w:t>
      </w:r>
      <w:proofErr w:type="spellStart"/>
      <w:r w:rsidRPr="00E85441">
        <w:rPr>
          <w:rFonts w:ascii="Arial" w:eastAsia="Times New Roman" w:hAnsi="Arial" w:cs="Arial"/>
          <w:bCs/>
          <w:sz w:val="20"/>
          <w:szCs w:val="20"/>
        </w:rPr>
        <w:t>poslovodečega</w:t>
      </w:r>
      <w:proofErr w:type="spellEnd"/>
      <w:r w:rsidRPr="00E85441">
        <w:rPr>
          <w:rFonts w:ascii="Arial" w:eastAsia="Times New Roman" w:hAnsi="Arial" w:cs="Arial"/>
          <w:bCs/>
          <w:sz w:val="20"/>
          <w:szCs w:val="20"/>
        </w:rPr>
        <w:t xml:space="preserve"> (vodilnega) partnerja. Naročnik bo komuniciral le z </w:t>
      </w:r>
      <w:proofErr w:type="spellStart"/>
      <w:r w:rsidRPr="00E85441">
        <w:rPr>
          <w:rFonts w:ascii="Arial" w:eastAsia="Times New Roman" w:hAnsi="Arial" w:cs="Arial"/>
          <w:bCs/>
          <w:sz w:val="20"/>
          <w:szCs w:val="20"/>
        </w:rPr>
        <w:t>poslovodečim</w:t>
      </w:r>
      <w:proofErr w:type="spellEnd"/>
      <w:r w:rsidRPr="00E85441">
        <w:rPr>
          <w:rFonts w:ascii="Arial" w:eastAsia="Times New Roman" w:hAnsi="Arial" w:cs="Arial"/>
          <w:bCs/>
          <w:sz w:val="20"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podatkov</w:t>
      </w:r>
      <w:r w:rsidR="00532C21" w:rsidRPr="00E85441">
        <w:rPr>
          <w:rFonts w:ascii="Arial" w:eastAsia="Times New Roman" w:hAnsi="Arial" w:cs="Arial"/>
          <w:bCs/>
          <w:sz w:val="20"/>
          <w:szCs w:val="20"/>
        </w:rPr>
        <w:t xml:space="preserve"> ali na elektronski naslov, zabeležen v sistemu e-JN, s katerim se je ponudnik registriral pri oddaji ponudbe.</w:t>
      </w:r>
    </w:p>
    <w:p w14:paraId="66F6694F" w14:textId="77777777" w:rsidR="001C635F" w:rsidRPr="00E85441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08664D" w:rsidRPr="00E85441" w14:paraId="662DC8FD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32F5E9" w14:textId="77777777" w:rsidR="0008664D" w:rsidRPr="00E85441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3C10A8F0" w14:textId="77777777" w:rsidR="0008664D" w:rsidRPr="00E85441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664D" w:rsidRPr="00E85441" w14:paraId="1999E559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848EE5" w14:textId="77777777" w:rsidR="0008664D" w:rsidRPr="00E85441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96A99C5" w14:textId="77777777" w:rsidR="0008664D" w:rsidRPr="00E85441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664D" w:rsidRPr="00E85441" w14:paraId="57ED48E0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004573" w14:textId="77777777" w:rsidR="0008664D" w:rsidRPr="00E85441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65751681" w14:textId="77777777" w:rsidR="0008664D" w:rsidRPr="00E85441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664D" w:rsidRPr="00E85441" w14:paraId="792D875A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119670" w14:textId="77777777" w:rsidR="0008664D" w:rsidRPr="00E85441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EC51117" w14:textId="77777777" w:rsidR="0008664D" w:rsidRPr="00E85441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664D" w:rsidRPr="00E85441" w14:paraId="664FBFC5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AE8C64" w14:textId="77777777" w:rsidR="0008664D" w:rsidRPr="00E85441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D4CCC8A" w14:textId="77777777" w:rsidR="0008664D" w:rsidRPr="00E85441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C7CC927" w14:textId="77777777" w:rsidR="00407F1E" w:rsidRPr="00E85441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A3D95CF" w14:textId="77777777" w:rsidR="0041244B" w:rsidRPr="00E85441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E85441"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14:paraId="27A932B1" w14:textId="77777777" w:rsidR="00CE7874" w:rsidRPr="00E85441" w:rsidRDefault="001C635F" w:rsidP="000C5444">
      <w:pPr>
        <w:spacing w:line="26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E85441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2. PODATKI IN ZAVEZE POSAMEZNIH UDELEŽENCEV</w:t>
      </w:r>
    </w:p>
    <w:p w14:paraId="210A79F5" w14:textId="77777777" w:rsidR="00CE7874" w:rsidRPr="00E85441" w:rsidRDefault="00CE7874" w:rsidP="000C5444">
      <w:pPr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9F574B0" w14:textId="77777777" w:rsidR="001C635F" w:rsidRPr="00E85441" w:rsidRDefault="001C635F" w:rsidP="000C5444">
      <w:pPr>
        <w:tabs>
          <w:tab w:val="left" w:pos="3402"/>
          <w:tab w:val="left" w:pos="6655"/>
        </w:tabs>
        <w:spacing w:line="26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85441">
        <w:rPr>
          <w:rFonts w:ascii="Arial" w:hAnsi="Arial" w:cs="Arial"/>
          <w:b/>
          <w:bCs/>
          <w:color w:val="000000"/>
          <w:sz w:val="20"/>
          <w:szCs w:val="20"/>
        </w:rPr>
        <w:t>2.1. REGISTRACIJA IN DEJAVNOSTI</w:t>
      </w:r>
    </w:p>
    <w:p w14:paraId="488A3EC2" w14:textId="77777777" w:rsidR="008573D1" w:rsidRPr="00E85441" w:rsidRDefault="008573D1" w:rsidP="000C5444">
      <w:pPr>
        <w:tabs>
          <w:tab w:val="left" w:pos="3402"/>
          <w:tab w:val="left" w:pos="6655"/>
        </w:tabs>
        <w:spacing w:line="26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E85441" w14:paraId="764DDA62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7A966281" w14:textId="77777777" w:rsidR="001C635F" w:rsidRPr="00E85441" w:rsidRDefault="001C635F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Registrski podatki</w:t>
            </w:r>
          </w:p>
        </w:tc>
      </w:tr>
      <w:tr w:rsidR="001C635F" w:rsidRPr="00E85441" w14:paraId="3F7E00BB" w14:textId="77777777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BFD49E" w14:textId="77777777" w:rsidR="001C635F" w:rsidRPr="00E85441" w:rsidRDefault="001C635F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Popol</w:t>
            </w:r>
            <w:r w:rsidR="00CE7874"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14C8459" w14:textId="77777777" w:rsidR="001C635F" w:rsidRPr="00E85441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C635F" w:rsidRPr="00E85441" w14:paraId="44AA22FE" w14:textId="77777777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EEDAD3" w14:textId="77777777" w:rsidR="001C635F" w:rsidRPr="00E85441" w:rsidRDefault="001C635F" w:rsidP="000C5444">
            <w:pPr>
              <w:pStyle w:val="TableContents"/>
              <w:suppressLineNumbers w:val="0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694DC923" w14:textId="77777777" w:rsidR="001C635F" w:rsidRPr="00E85441" w:rsidRDefault="001C635F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682A208D" w14:textId="77777777" w:rsidR="001C635F" w:rsidRPr="00E85441" w:rsidRDefault="001C635F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332F9D16" w14:textId="77777777" w:rsidR="001C635F" w:rsidRPr="00E85441" w:rsidRDefault="001C635F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Registrsko sodišče</w:t>
            </w:r>
          </w:p>
        </w:tc>
      </w:tr>
      <w:tr w:rsidR="001C635F" w:rsidRPr="00E85441" w14:paraId="23FC30B9" w14:textId="77777777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E0D477C" w14:textId="77777777" w:rsidR="001C635F" w:rsidRPr="00E85441" w:rsidRDefault="001C635F" w:rsidP="000C5444">
            <w:pPr>
              <w:pStyle w:val="TableContents"/>
              <w:suppressLineNumbers w:val="0"/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E7C3863" w14:textId="77777777" w:rsidR="001C635F" w:rsidRPr="00E85441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E8C0DB9" w14:textId="77777777" w:rsidR="001C635F" w:rsidRPr="00E85441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F75171" w14:textId="77777777" w:rsidR="001C635F" w:rsidRPr="00E85441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C635F" w:rsidRPr="00E85441" w14:paraId="66D54089" w14:textId="77777777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E66D" w14:textId="77777777" w:rsidR="001C635F" w:rsidRPr="00E85441" w:rsidRDefault="001C635F" w:rsidP="000C5444">
            <w:pPr>
              <w:pStyle w:val="TableContents"/>
              <w:suppressLineNumbers w:val="0"/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A66F" w14:textId="77777777" w:rsidR="001C635F" w:rsidRPr="00E85441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CB10" w14:textId="77777777" w:rsidR="001C635F" w:rsidRPr="00E85441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0FD61" w14:textId="77777777" w:rsidR="001C635F" w:rsidRPr="00E85441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E5591" w:rsidRPr="00E85441" w14:paraId="55D1E833" w14:textId="77777777" w:rsidTr="001E03A3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C0DB" w14:textId="77777777" w:rsidR="00F73BE9" w:rsidRPr="00E85441" w:rsidRDefault="00F73BE9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Malo, </w:t>
            </w:r>
            <w:proofErr w:type="spellStart"/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>mikro</w:t>
            </w:r>
            <w:proofErr w:type="spellEnd"/>
            <w:r w:rsidRPr="00E854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 srednje podjetje:</w:t>
            </w:r>
          </w:p>
          <w:p w14:paraId="5D08596A" w14:textId="77777777" w:rsidR="005E5591" w:rsidRPr="00E85441" w:rsidRDefault="00F73BE9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E85441">
              <w:rPr>
                <w:rFonts w:ascii="Arial" w:hAnsi="Arial" w:cs="Arial"/>
                <w:bCs/>
                <w:i/>
                <w:sz w:val="20"/>
                <w:szCs w:val="20"/>
              </w:rPr>
              <w:t>ustrezno označiti</w:t>
            </w:r>
            <w:r w:rsidRPr="00E85441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5B18C4" w14:textId="77777777" w:rsidR="005E5591" w:rsidRPr="00E85441" w:rsidRDefault="00031742" w:rsidP="000C5444">
            <w:pPr>
              <w:pStyle w:val="TableContents"/>
              <w:suppressLineNumbers w:val="0"/>
              <w:spacing w:line="260" w:lineRule="exact"/>
              <w:ind w:left="1079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E8544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5441" w:rsidRPr="00E85441">
              <w:rPr>
                <w:rFonts w:ascii="Arial" w:hAnsi="Arial" w:cs="Arial"/>
                <w:bCs/>
                <w:sz w:val="20"/>
                <w:szCs w:val="20"/>
              </w:rPr>
            </w:r>
            <w:r w:rsidR="00E85441" w:rsidRPr="00E8544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5E5591" w:rsidRPr="00E854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 DA</w:t>
            </w:r>
            <w:r w:rsidR="005E5591" w:rsidRPr="00E85441">
              <w:rPr>
                <w:rFonts w:ascii="Arial" w:eastAsia="MS Gothic" w:hAnsi="Arial" w:cs="Arial"/>
                <w:sz w:val="20"/>
                <w:szCs w:val="20"/>
                <w:lang w:eastAsia="en-US"/>
              </w:rPr>
              <w:t xml:space="preserve">     </w:t>
            </w:r>
            <w:r w:rsidRPr="00E85441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E8544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5441" w:rsidRPr="00E85441">
              <w:rPr>
                <w:rFonts w:ascii="Arial" w:hAnsi="Arial" w:cs="Arial"/>
                <w:bCs/>
                <w:sz w:val="20"/>
                <w:szCs w:val="20"/>
              </w:rPr>
            </w:r>
            <w:r w:rsidR="00E85441" w:rsidRPr="00E8544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5E5591" w:rsidRPr="00E854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r w:rsidR="00A53339" w:rsidRPr="00E854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r w:rsidR="005E5591" w:rsidRPr="00E854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NE</w:t>
            </w:r>
          </w:p>
        </w:tc>
      </w:tr>
      <w:tr w:rsidR="001E03A3" w:rsidRPr="00E85441" w14:paraId="49752015" w14:textId="77777777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D3ED" w14:textId="77777777" w:rsidR="001E03A3" w:rsidRPr="00E85441" w:rsidRDefault="001E03A3" w:rsidP="000C5444">
            <w:pPr>
              <w:pStyle w:val="TableContents"/>
              <w:suppressLineNumbers w:val="0"/>
              <w:spacing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E85441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Zavezanec za DDV: </w:t>
            </w:r>
          </w:p>
          <w:p w14:paraId="70601E69" w14:textId="77777777" w:rsidR="001E03A3" w:rsidRPr="00E85441" w:rsidRDefault="001E03A3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4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(</w:t>
            </w:r>
            <w:r w:rsidRPr="00E85441"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t>ustrezno označiti</w:t>
            </w:r>
            <w:r w:rsidRPr="00E854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7B90F7" w14:textId="77777777" w:rsidR="001E03A3" w:rsidRPr="00E85441" w:rsidRDefault="001E03A3" w:rsidP="000C5444">
            <w:pPr>
              <w:pStyle w:val="TableContents"/>
              <w:suppressLineNumbers w:val="0"/>
              <w:spacing w:line="260" w:lineRule="exact"/>
              <w:ind w:left="1079"/>
              <w:rPr>
                <w:rFonts w:ascii="Arial" w:hAnsi="Arial" w:cs="Arial"/>
                <w:bCs/>
                <w:sz w:val="20"/>
                <w:szCs w:val="20"/>
              </w:rPr>
            </w:pPr>
            <w:r w:rsidRPr="00E85441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5441" w:rsidRPr="00E85441">
              <w:rPr>
                <w:rFonts w:ascii="Arial" w:hAnsi="Arial" w:cs="Arial"/>
                <w:bCs/>
                <w:sz w:val="20"/>
                <w:szCs w:val="20"/>
              </w:rPr>
            </w:r>
            <w:r w:rsidR="00E85441" w:rsidRPr="00E8544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854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 DA</w:t>
            </w:r>
            <w:r w:rsidRPr="00E85441">
              <w:rPr>
                <w:rFonts w:ascii="Arial" w:eastAsia="MS Gothic" w:hAnsi="Arial" w:cs="Arial"/>
                <w:sz w:val="20"/>
                <w:szCs w:val="20"/>
                <w:lang w:eastAsia="en-US"/>
              </w:rPr>
              <w:t xml:space="preserve">     </w:t>
            </w:r>
            <w:r w:rsidRPr="00E85441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85441" w:rsidRPr="00E85441">
              <w:rPr>
                <w:rFonts w:ascii="Arial" w:hAnsi="Arial" w:cs="Arial"/>
                <w:bCs/>
                <w:sz w:val="20"/>
                <w:szCs w:val="20"/>
              </w:rPr>
            </w:r>
            <w:r w:rsidR="00E85441" w:rsidRPr="00E8544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8544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 NE</w:t>
            </w:r>
          </w:p>
        </w:tc>
      </w:tr>
    </w:tbl>
    <w:p w14:paraId="2D5CA2FE" w14:textId="77777777" w:rsidR="001C635F" w:rsidRPr="00E85441" w:rsidRDefault="001C635F" w:rsidP="000C5444">
      <w:pPr>
        <w:spacing w:line="260" w:lineRule="exact"/>
        <w:rPr>
          <w:rFonts w:ascii="Arial" w:hAnsi="Arial" w:cs="Arial"/>
          <w:sz w:val="20"/>
          <w:szCs w:val="20"/>
        </w:rPr>
      </w:pPr>
    </w:p>
    <w:p w14:paraId="55E5AA30" w14:textId="77777777" w:rsidR="0065763E" w:rsidRPr="00E85441" w:rsidRDefault="0065763E" w:rsidP="000C5444">
      <w:pPr>
        <w:spacing w:line="260" w:lineRule="exact"/>
        <w:rPr>
          <w:rFonts w:ascii="Arial" w:hAnsi="Arial" w:cs="Arial"/>
          <w:sz w:val="20"/>
          <w:szCs w:val="20"/>
        </w:rPr>
      </w:pPr>
    </w:p>
    <w:p w14:paraId="66BECAF4" w14:textId="77777777" w:rsidR="00697D2D" w:rsidRPr="00E85441" w:rsidRDefault="00697D2D" w:rsidP="00697D2D">
      <w:pPr>
        <w:pStyle w:val="ListParagraph"/>
        <w:numPr>
          <w:ilvl w:val="1"/>
          <w:numId w:val="38"/>
        </w:numPr>
        <w:spacing w:after="120" w:line="260" w:lineRule="exact"/>
        <w:rPr>
          <w:rFonts w:ascii="Arial" w:hAnsi="Arial" w:cs="Arial"/>
          <w:b/>
          <w:bCs/>
          <w:sz w:val="20"/>
          <w:szCs w:val="20"/>
        </w:rPr>
      </w:pPr>
      <w:r w:rsidRPr="00E85441">
        <w:rPr>
          <w:rFonts w:ascii="Arial" w:hAnsi="Arial" w:cs="Arial"/>
          <w:b/>
          <w:bCs/>
          <w:sz w:val="20"/>
          <w:szCs w:val="20"/>
        </w:rPr>
        <w:t>NASTOPANJE S PODIZVAJALCI</w:t>
      </w:r>
    </w:p>
    <w:p w14:paraId="4A826CC1" w14:textId="77777777" w:rsidR="00F0461B" w:rsidRPr="00E85441" w:rsidRDefault="00F0461B" w:rsidP="00F0461B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078DFFB4" w14:textId="1E876034" w:rsidR="00697D2D" w:rsidRPr="00E85441" w:rsidRDefault="00697D2D" w:rsidP="00F0461B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E85441">
        <w:rPr>
          <w:rFonts w:ascii="Arial" w:hAnsi="Arial" w:cs="Arial"/>
          <w:sz w:val="20"/>
          <w:szCs w:val="20"/>
        </w:rPr>
        <w:t xml:space="preserve">Ponudnik nastopa s podizvajalci </w:t>
      </w:r>
      <w:r w:rsidRPr="00E85441">
        <w:rPr>
          <w:rFonts w:ascii="Arial" w:hAnsi="Arial" w:cs="Arial"/>
          <w:i/>
          <w:sz w:val="20"/>
          <w:szCs w:val="20"/>
        </w:rPr>
        <w:t>(izberite ustrezen odgovor)</w:t>
      </w:r>
      <w:r w:rsidRPr="00E85441">
        <w:rPr>
          <w:rFonts w:ascii="Arial" w:hAnsi="Arial" w:cs="Arial"/>
          <w:sz w:val="20"/>
          <w:szCs w:val="20"/>
        </w:rPr>
        <w:t>:</w:t>
      </w:r>
    </w:p>
    <w:p w14:paraId="23EE5534" w14:textId="5E26D788" w:rsidR="00F0461B" w:rsidRPr="00E85441" w:rsidRDefault="00F0461B" w:rsidP="00F0461B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13275486" w14:textId="77777777" w:rsidR="00F0461B" w:rsidRPr="00E85441" w:rsidRDefault="00F0461B" w:rsidP="00F0461B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6D976239" w14:textId="77777777" w:rsidR="00697D2D" w:rsidRPr="00E85441" w:rsidRDefault="00697D2D" w:rsidP="00F0461B">
      <w:pPr>
        <w:spacing w:after="0" w:line="260" w:lineRule="exact"/>
        <w:rPr>
          <w:rFonts w:ascii="Arial" w:hAnsi="Arial" w:cs="Arial"/>
          <w:b/>
          <w:sz w:val="20"/>
          <w:szCs w:val="20"/>
        </w:rPr>
      </w:pPr>
      <w:r w:rsidRPr="00E85441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85441">
        <w:rPr>
          <w:rFonts w:ascii="Arial" w:hAnsi="Arial" w:cs="Arial"/>
          <w:sz w:val="20"/>
          <w:szCs w:val="20"/>
        </w:rPr>
        <w:instrText xml:space="preserve"> FORMCHECKBOX </w:instrText>
      </w:r>
      <w:r w:rsidR="00E85441" w:rsidRPr="00E85441">
        <w:rPr>
          <w:rFonts w:ascii="Arial" w:hAnsi="Arial" w:cs="Arial"/>
          <w:bCs/>
          <w:sz w:val="20"/>
          <w:szCs w:val="20"/>
        </w:rPr>
      </w:r>
      <w:r w:rsidR="00E85441" w:rsidRPr="00E85441">
        <w:rPr>
          <w:rFonts w:ascii="Arial" w:hAnsi="Arial" w:cs="Arial"/>
          <w:bCs/>
          <w:sz w:val="20"/>
          <w:szCs w:val="20"/>
        </w:rPr>
        <w:fldChar w:fldCharType="separate"/>
      </w:r>
      <w:r w:rsidRPr="00E85441">
        <w:rPr>
          <w:rFonts w:ascii="Arial" w:hAnsi="Arial" w:cs="Arial"/>
          <w:bCs/>
          <w:sz w:val="20"/>
          <w:szCs w:val="20"/>
        </w:rPr>
        <w:fldChar w:fldCharType="end"/>
      </w:r>
      <w:r w:rsidRPr="00E85441">
        <w:rPr>
          <w:rFonts w:ascii="Arial" w:eastAsia="Times New Roman" w:hAnsi="Arial" w:cs="Arial"/>
          <w:sz w:val="20"/>
          <w:szCs w:val="20"/>
          <w:lang w:eastAsia="en-US"/>
        </w:rPr>
        <w:t xml:space="preserve">  DA</w:t>
      </w:r>
      <w:r w:rsidRPr="00E85441">
        <w:rPr>
          <w:rFonts w:ascii="Arial" w:eastAsia="MS Gothic" w:hAnsi="Arial" w:cs="Arial"/>
          <w:sz w:val="20"/>
          <w:szCs w:val="20"/>
          <w:lang w:eastAsia="en-US"/>
        </w:rPr>
        <w:t xml:space="preserve">   </w:t>
      </w:r>
      <w:r w:rsidRPr="00E85441">
        <w:rPr>
          <w:rFonts w:ascii="Arial" w:eastAsia="MS Gothic" w:hAnsi="Arial" w:cs="Arial"/>
          <w:sz w:val="20"/>
          <w:szCs w:val="20"/>
          <w:lang w:eastAsia="en-US"/>
        </w:rPr>
        <w:tab/>
        <w:t xml:space="preserve">  </w:t>
      </w:r>
      <w:r w:rsidRPr="00E85441">
        <w:rPr>
          <w:rFonts w:ascii="Arial" w:hAnsi="Arial" w:cs="Arial"/>
          <w:bCs/>
          <w:sz w:val="20"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E85441">
        <w:rPr>
          <w:rFonts w:ascii="Arial" w:hAnsi="Arial" w:cs="Arial"/>
          <w:sz w:val="20"/>
          <w:szCs w:val="20"/>
        </w:rPr>
        <w:instrText xml:space="preserve"> FORMCHECKBOX </w:instrText>
      </w:r>
      <w:r w:rsidR="00E85441" w:rsidRPr="00E85441">
        <w:rPr>
          <w:rFonts w:ascii="Arial" w:hAnsi="Arial" w:cs="Arial"/>
          <w:bCs/>
          <w:sz w:val="20"/>
          <w:szCs w:val="20"/>
        </w:rPr>
      </w:r>
      <w:r w:rsidR="00E85441" w:rsidRPr="00E85441">
        <w:rPr>
          <w:rFonts w:ascii="Arial" w:hAnsi="Arial" w:cs="Arial"/>
          <w:bCs/>
          <w:sz w:val="20"/>
          <w:szCs w:val="20"/>
        </w:rPr>
        <w:fldChar w:fldCharType="separate"/>
      </w:r>
      <w:r w:rsidRPr="00E85441">
        <w:rPr>
          <w:rFonts w:ascii="Arial" w:hAnsi="Arial" w:cs="Arial"/>
          <w:bCs/>
          <w:sz w:val="20"/>
          <w:szCs w:val="20"/>
        </w:rPr>
        <w:fldChar w:fldCharType="end"/>
      </w:r>
      <w:r w:rsidRPr="00E85441">
        <w:rPr>
          <w:rFonts w:ascii="Arial" w:eastAsia="Times New Roman" w:hAnsi="Arial" w:cs="Arial"/>
          <w:sz w:val="20"/>
          <w:szCs w:val="20"/>
          <w:lang w:eastAsia="en-US"/>
        </w:rPr>
        <w:t xml:space="preserve"> NE</w:t>
      </w:r>
    </w:p>
    <w:p w14:paraId="63A009A2" w14:textId="614E6697" w:rsidR="00697D2D" w:rsidRPr="00E85441" w:rsidRDefault="00697D2D" w:rsidP="00F0461B">
      <w:pPr>
        <w:spacing w:after="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7C2A1E0" w14:textId="77777777" w:rsidR="00F0461B" w:rsidRPr="00E85441" w:rsidRDefault="00F0461B" w:rsidP="00F0461B">
      <w:pPr>
        <w:spacing w:after="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48CDC7D" w14:textId="60EDF9B3" w:rsidR="00697D2D" w:rsidRPr="00E85441" w:rsidRDefault="00697D2D" w:rsidP="00F0461B">
      <w:pPr>
        <w:keepNext/>
        <w:keepLines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E85441">
        <w:rPr>
          <w:rFonts w:ascii="Arial" w:hAnsi="Arial" w:cs="Arial"/>
          <w:sz w:val="20"/>
          <w:szCs w:val="20"/>
        </w:rPr>
        <w:t xml:space="preserve">Ponudnik oziroma udeleženec v skupnem poslu, ki nastopa s podizvajalci, mora za vsakega od podizvajalcev predložiti izpolnjen, podpisan iz žigosan </w:t>
      </w:r>
      <w:r w:rsidRPr="00E85441">
        <w:rPr>
          <w:rFonts w:ascii="Arial" w:hAnsi="Arial" w:cs="Arial"/>
          <w:b/>
          <w:sz w:val="20"/>
          <w:szCs w:val="20"/>
        </w:rPr>
        <w:t>obrazec P-6 »</w:t>
      </w:r>
      <w:r w:rsidRPr="00E85441">
        <w:rPr>
          <w:rFonts w:ascii="Arial" w:hAnsi="Arial" w:cs="Arial"/>
          <w:b/>
          <w:color w:val="000000"/>
          <w:sz w:val="20"/>
          <w:szCs w:val="20"/>
        </w:rPr>
        <w:t>Podatki o podizvajalcu</w:t>
      </w:r>
      <w:r w:rsidRPr="00E85441">
        <w:rPr>
          <w:rFonts w:ascii="Arial" w:hAnsi="Arial" w:cs="Arial"/>
          <w:b/>
          <w:sz w:val="20"/>
          <w:szCs w:val="20"/>
        </w:rPr>
        <w:t>«</w:t>
      </w:r>
      <w:r w:rsidRPr="00E85441">
        <w:rPr>
          <w:rFonts w:ascii="Arial" w:hAnsi="Arial" w:cs="Arial"/>
          <w:sz w:val="20"/>
          <w:szCs w:val="20"/>
        </w:rPr>
        <w:t>, v katerega mora navesti vse zahtevane podatke.</w:t>
      </w:r>
    </w:p>
    <w:p w14:paraId="249142B0" w14:textId="77777777" w:rsidR="00F0461B" w:rsidRPr="00E85441" w:rsidRDefault="00F0461B" w:rsidP="00F0461B">
      <w:pPr>
        <w:keepNext/>
        <w:keepLines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5FF00414" w14:textId="6CEE3AC6" w:rsidR="00F0461B" w:rsidRPr="00E85441" w:rsidRDefault="00697D2D" w:rsidP="00F0461B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E85441">
        <w:rPr>
          <w:rFonts w:ascii="Arial" w:hAnsi="Arial" w:cs="Arial"/>
          <w:bCs/>
          <w:sz w:val="20"/>
          <w:szCs w:val="20"/>
        </w:rPr>
        <w:t xml:space="preserve">V primeru, če podizvajalci zahtevajo neposredna plačila, mora ponudnik za vse nominirane podizvajalce v ponudbi predložiti izpolnjeno, podpisano in žigosano </w:t>
      </w:r>
      <w:r w:rsidRPr="00E85441">
        <w:rPr>
          <w:rFonts w:ascii="Arial" w:hAnsi="Arial" w:cs="Arial"/>
          <w:b/>
          <w:bCs/>
          <w:sz w:val="20"/>
          <w:szCs w:val="20"/>
        </w:rPr>
        <w:t>Soglasje podizvajalca</w:t>
      </w:r>
      <w:r w:rsidRPr="00E85441">
        <w:rPr>
          <w:rFonts w:ascii="Arial" w:hAnsi="Arial" w:cs="Arial"/>
          <w:bCs/>
          <w:sz w:val="20"/>
          <w:szCs w:val="20"/>
        </w:rPr>
        <w:t xml:space="preserve"> v obrazcu P-6 </w:t>
      </w:r>
      <w:r w:rsidRPr="00E85441">
        <w:rPr>
          <w:rFonts w:ascii="Arial" w:hAnsi="Arial" w:cs="Arial"/>
          <w:sz w:val="20"/>
          <w:szCs w:val="20"/>
        </w:rPr>
        <w:t>»</w:t>
      </w:r>
      <w:r w:rsidRPr="00E85441">
        <w:rPr>
          <w:rFonts w:ascii="Arial" w:hAnsi="Arial" w:cs="Arial"/>
          <w:color w:val="000000"/>
          <w:sz w:val="20"/>
          <w:szCs w:val="20"/>
        </w:rPr>
        <w:t>Podatki o podizvajalcu</w:t>
      </w:r>
      <w:r w:rsidRPr="00E85441">
        <w:rPr>
          <w:rFonts w:ascii="Arial" w:hAnsi="Arial" w:cs="Arial"/>
          <w:sz w:val="20"/>
          <w:szCs w:val="20"/>
        </w:rPr>
        <w:t>«</w:t>
      </w:r>
      <w:r w:rsidRPr="00E85441">
        <w:rPr>
          <w:rFonts w:ascii="Arial" w:hAnsi="Arial" w:cs="Arial"/>
          <w:bCs/>
          <w:sz w:val="20"/>
          <w:szCs w:val="20"/>
        </w:rPr>
        <w:t>.</w:t>
      </w:r>
    </w:p>
    <w:p w14:paraId="0A51A509" w14:textId="77777777" w:rsidR="00F0461B" w:rsidRPr="00E85441" w:rsidRDefault="00F0461B" w:rsidP="00F0461B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12D87AE" w14:textId="608EB917" w:rsidR="00697D2D" w:rsidRPr="00E85441" w:rsidRDefault="00697D2D" w:rsidP="00F0461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E85441">
        <w:rPr>
          <w:rFonts w:ascii="Arial" w:hAnsi="Arial" w:cs="Arial"/>
          <w:sz w:val="20"/>
          <w:szCs w:val="20"/>
        </w:rPr>
        <w:t>Ponudniku oz. udeležencu v skupnem poslu, ki nastopa brez podizvajalcev, ni potrebno predložiti obrazca P-6 »</w:t>
      </w:r>
      <w:r w:rsidRPr="00E85441">
        <w:rPr>
          <w:rFonts w:ascii="Arial" w:hAnsi="Arial" w:cs="Arial"/>
          <w:color w:val="000000"/>
          <w:sz w:val="20"/>
          <w:szCs w:val="20"/>
        </w:rPr>
        <w:t>Podatki o podizvajalcu</w:t>
      </w:r>
      <w:r w:rsidRPr="00E85441">
        <w:rPr>
          <w:rFonts w:ascii="Arial" w:hAnsi="Arial" w:cs="Arial"/>
          <w:sz w:val="20"/>
          <w:szCs w:val="20"/>
        </w:rPr>
        <w:t>«.</w:t>
      </w:r>
    </w:p>
    <w:p w14:paraId="5E5F925A" w14:textId="0CD19B58" w:rsidR="00F0461B" w:rsidRPr="00E85441" w:rsidRDefault="00F0461B">
      <w:pPr>
        <w:rPr>
          <w:rFonts w:ascii="Arial" w:hAnsi="Arial" w:cs="Arial"/>
          <w:sz w:val="20"/>
          <w:szCs w:val="20"/>
        </w:rPr>
      </w:pPr>
      <w:r w:rsidRPr="00E85441">
        <w:rPr>
          <w:rFonts w:ascii="Arial" w:hAnsi="Arial" w:cs="Arial"/>
          <w:sz w:val="20"/>
          <w:szCs w:val="20"/>
        </w:rPr>
        <w:br w:type="page"/>
      </w:r>
    </w:p>
    <w:p w14:paraId="4D2DB6FD" w14:textId="62FF21C5" w:rsidR="00697D2D" w:rsidRPr="00E85441" w:rsidRDefault="00396F42" w:rsidP="00697D2D">
      <w:pPr>
        <w:pStyle w:val="ListParagraph"/>
        <w:numPr>
          <w:ilvl w:val="0"/>
          <w:numId w:val="39"/>
        </w:numPr>
        <w:spacing w:after="120" w:line="260" w:lineRule="exact"/>
        <w:ind w:left="426" w:hanging="284"/>
        <w:rPr>
          <w:rFonts w:ascii="Arial" w:hAnsi="Arial" w:cs="Arial"/>
          <w:b/>
          <w:bCs/>
          <w:sz w:val="20"/>
          <w:szCs w:val="20"/>
        </w:rPr>
      </w:pPr>
      <w:r w:rsidRPr="00E85441">
        <w:rPr>
          <w:rFonts w:ascii="Arial" w:hAnsi="Arial" w:cs="Arial"/>
          <w:b/>
          <w:bCs/>
          <w:sz w:val="20"/>
          <w:szCs w:val="20"/>
        </w:rPr>
        <w:lastRenderedPageBreak/>
        <w:t>PODATKI O PONUJENIH STROKOVNJAKIH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697D2D" w:rsidRPr="00E85441" w14:paraId="026ECDF6" w14:textId="77777777" w:rsidTr="0048562B">
        <w:tc>
          <w:tcPr>
            <w:tcW w:w="2625" w:type="dxa"/>
          </w:tcPr>
          <w:p w14:paraId="6DD1DB74" w14:textId="77777777" w:rsidR="00697D2D" w:rsidRPr="00E85441" w:rsidRDefault="00697D2D" w:rsidP="0048562B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26DCDF49" w14:textId="0107941B" w:rsidR="00697D2D" w:rsidRPr="00E85441" w:rsidRDefault="001900F3" w:rsidP="001900F3">
            <w:pPr>
              <w:keepNext/>
              <w:keepLines/>
              <w:suppressAutoHyphens/>
              <w:spacing w:before="120" w:after="12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color w:val="000000"/>
                <w:sz w:val="20"/>
                <w:szCs w:val="20"/>
              </w:rPr>
              <w:t>Vzdrževanje obstoječe vizumske aplikacije SI.VIS</w:t>
            </w:r>
          </w:p>
        </w:tc>
      </w:tr>
      <w:tr w:rsidR="00697D2D" w:rsidRPr="00E85441" w14:paraId="1FFDB706" w14:textId="77777777" w:rsidTr="0048562B">
        <w:tc>
          <w:tcPr>
            <w:tcW w:w="2625" w:type="dxa"/>
          </w:tcPr>
          <w:p w14:paraId="6FE0130E" w14:textId="77777777" w:rsidR="00697D2D" w:rsidRPr="00E85441" w:rsidRDefault="00697D2D" w:rsidP="0048562B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0248053D" w14:textId="3E59F653" w:rsidR="00697D2D" w:rsidRPr="00E85441" w:rsidRDefault="00B23527" w:rsidP="001900F3">
            <w:pPr>
              <w:spacing w:before="120" w:after="12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900F3" w:rsidRPr="00E85441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E85441">
              <w:rPr>
                <w:rFonts w:ascii="Arial" w:hAnsi="Arial" w:cs="Arial"/>
                <w:b/>
                <w:sz w:val="20"/>
                <w:szCs w:val="20"/>
              </w:rPr>
              <w:t>/24</w:t>
            </w:r>
            <w:r w:rsidR="00697D2D" w:rsidRPr="00E8544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8562B" w:rsidRPr="00E85441">
              <w:rPr>
                <w:rFonts w:ascii="Arial" w:hAnsi="Arial" w:cs="Arial"/>
                <w:b/>
                <w:sz w:val="20"/>
                <w:szCs w:val="20"/>
              </w:rPr>
              <w:t xml:space="preserve">EU </w:t>
            </w:r>
            <w:r w:rsidR="008E75E2" w:rsidRPr="00E85441">
              <w:rPr>
                <w:rFonts w:ascii="Arial" w:hAnsi="Arial" w:cs="Arial"/>
                <w:b/>
                <w:sz w:val="20"/>
                <w:szCs w:val="20"/>
              </w:rPr>
              <w:t xml:space="preserve">JN </w:t>
            </w:r>
            <w:r w:rsidR="00697D2D" w:rsidRPr="00E85441">
              <w:rPr>
                <w:rFonts w:ascii="Arial" w:hAnsi="Arial" w:cs="Arial"/>
                <w:b/>
                <w:sz w:val="20"/>
                <w:szCs w:val="20"/>
              </w:rPr>
              <w:t>MZEZ</w:t>
            </w:r>
          </w:p>
        </w:tc>
      </w:tr>
    </w:tbl>
    <w:p w14:paraId="24C36406" w14:textId="70618AC3" w:rsidR="00396F42" w:rsidRPr="00E85441" w:rsidRDefault="00396F42" w:rsidP="00396F42">
      <w:pPr>
        <w:jc w:val="center"/>
      </w:pPr>
      <w:r w:rsidRPr="00E85441">
        <w:rPr>
          <w:rFonts w:cstheme="minorHAnsi"/>
          <w:i/>
          <w:iCs/>
          <w:sz w:val="18"/>
          <w:szCs w:val="18"/>
        </w:rPr>
        <w:t xml:space="preserve">Tabela se izpolni za vsakega ponujenega strokovnjaka z navedbo pogoja, ki ga strokovnjak izpolnjuje </w:t>
      </w:r>
    </w:p>
    <w:p w14:paraId="34D8A88C" w14:textId="5897BB18" w:rsidR="00396F42" w:rsidRPr="00E85441" w:rsidRDefault="00396F42" w:rsidP="000E299F">
      <w:pPr>
        <w:jc w:val="center"/>
        <w:rPr>
          <w:rFonts w:cstheme="minorHAnsi"/>
          <w:i/>
          <w:iCs/>
          <w:sz w:val="18"/>
          <w:szCs w:val="18"/>
        </w:rPr>
      </w:pPr>
      <w:r w:rsidRPr="00E85441">
        <w:rPr>
          <w:rFonts w:cstheme="minorHAnsi"/>
          <w:i/>
          <w:iCs/>
          <w:sz w:val="18"/>
          <w:szCs w:val="18"/>
        </w:rPr>
        <w:t>Tabela se kopira v tolikšnem številu, kolikor strokovnjakov ponudnik ponudi.</w:t>
      </w:r>
      <w:bookmarkStart w:id="0" w:name="_Hlk132892430"/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459"/>
        <w:gridCol w:w="108"/>
        <w:gridCol w:w="1134"/>
        <w:gridCol w:w="2126"/>
        <w:gridCol w:w="2126"/>
        <w:gridCol w:w="61"/>
      </w:tblGrid>
      <w:tr w:rsidR="00396F42" w:rsidRPr="00E85441" w14:paraId="15FD7330" w14:textId="77777777" w:rsidTr="003417DA">
        <w:trPr>
          <w:gridAfter w:val="1"/>
          <w:wAfter w:w="61" w:type="dxa"/>
          <w:trHeight w:val="659"/>
        </w:trPr>
        <w:tc>
          <w:tcPr>
            <w:tcW w:w="3681" w:type="dxa"/>
            <w:shd w:val="clear" w:color="auto" w:fill="C6D9F1" w:themeFill="text2" w:themeFillTint="33"/>
            <w:vAlign w:val="center"/>
          </w:tcPr>
          <w:bookmarkEnd w:id="0"/>
          <w:p w14:paraId="76C6C4DE" w14:textId="189AA97E" w:rsidR="00396F42" w:rsidRPr="00E85441" w:rsidRDefault="00396F42" w:rsidP="00231A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85441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  <w:r w:rsidR="00D94574" w:rsidRPr="00E85441">
              <w:rPr>
                <w:rFonts w:ascii="Arial" w:hAnsi="Arial" w:cs="Arial"/>
                <w:b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gridSpan w:val="5"/>
            <w:shd w:val="clear" w:color="auto" w:fill="auto"/>
            <w:vAlign w:val="center"/>
          </w:tcPr>
          <w:p w14:paraId="427B79D3" w14:textId="77777777" w:rsidR="00396F42" w:rsidRPr="00E85441" w:rsidRDefault="00396F42" w:rsidP="00231A14">
            <w:pPr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6F42" w:rsidRPr="00E85441" w14:paraId="632C9E78" w14:textId="77777777" w:rsidTr="003417DA">
        <w:trPr>
          <w:gridAfter w:val="1"/>
          <w:wAfter w:w="61" w:type="dxa"/>
          <w:trHeight w:val="542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26CBEF0" w14:textId="77777777" w:rsidR="00396F42" w:rsidRPr="00E85441" w:rsidRDefault="00396F42" w:rsidP="00307AD8">
            <w:pPr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t xml:space="preserve">Zaposlen </w:t>
            </w:r>
            <w:r w:rsidR="00307AD8" w:rsidRPr="00E85441">
              <w:rPr>
                <w:rFonts w:ascii="Arial" w:hAnsi="Arial" w:cs="Arial"/>
                <w:sz w:val="20"/>
                <w:szCs w:val="20"/>
              </w:rPr>
              <w:t>pri ponudniku ali</w:t>
            </w:r>
            <w:r w:rsidRPr="00E854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7AD8" w:rsidRPr="00E85441">
              <w:rPr>
                <w:rFonts w:ascii="Arial" w:hAnsi="Arial" w:cs="Arial"/>
                <w:sz w:val="20"/>
                <w:szCs w:val="20"/>
              </w:rPr>
              <w:t>drugem sodelujočem gospodarskem subjektu</w:t>
            </w:r>
          </w:p>
          <w:p w14:paraId="3738C29E" w14:textId="038F3521" w:rsidR="00F0461B" w:rsidRPr="00E85441" w:rsidRDefault="00F0461B" w:rsidP="00F046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5441">
              <w:rPr>
                <w:rFonts w:ascii="Arial" w:hAnsi="Arial" w:cs="Arial"/>
                <w:sz w:val="16"/>
                <w:szCs w:val="16"/>
              </w:rPr>
              <w:t>(navesti katerem)</w:t>
            </w:r>
          </w:p>
        </w:tc>
        <w:tc>
          <w:tcPr>
            <w:tcW w:w="5953" w:type="dxa"/>
            <w:gridSpan w:val="5"/>
            <w:shd w:val="clear" w:color="auto" w:fill="auto"/>
            <w:vAlign w:val="center"/>
          </w:tcPr>
          <w:p w14:paraId="178EFA7F" w14:textId="77777777" w:rsidR="00396F42" w:rsidRPr="00E85441" w:rsidRDefault="00396F42" w:rsidP="00231A14">
            <w:pPr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7FFB" w:rsidRPr="00E85441" w14:paraId="25964D9C" w14:textId="77777777" w:rsidTr="003417DA">
        <w:trPr>
          <w:gridAfter w:val="1"/>
          <w:wAfter w:w="61" w:type="dxa"/>
          <w:trHeight w:val="662"/>
        </w:trPr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110142DC" w14:textId="3327412C" w:rsidR="00CE7FFB" w:rsidRPr="00E85441" w:rsidRDefault="00CE7FFB" w:rsidP="00CE7FF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1" w:name="_Hlk132893171"/>
            <w:r w:rsidRPr="00E85441">
              <w:rPr>
                <w:rFonts w:ascii="Arial" w:hAnsi="Arial" w:cs="Arial"/>
                <w:bCs/>
                <w:sz w:val="20"/>
                <w:szCs w:val="20"/>
              </w:rPr>
              <w:t xml:space="preserve">Navedba delovnih izkušenj iz pogoja in opis pridobitve teh delovnih izkušenj </w:t>
            </w:r>
          </w:p>
          <w:p w14:paraId="5E4AFFCC" w14:textId="4A434029" w:rsidR="00CE7FFB" w:rsidRPr="00E85441" w:rsidRDefault="00CE7FFB" w:rsidP="00231A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17572AB8" w14:textId="77777777" w:rsidR="00CE7FFB" w:rsidRPr="00E85441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1C924A" w14:textId="6BBD2566" w:rsidR="00CE7FFB" w:rsidRPr="00E85441" w:rsidRDefault="00CE7FFB" w:rsidP="00CE7FFB">
            <w:pPr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t>št. mesecev izkušenj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7E440EB8" w14:textId="32BCC865" w:rsidR="00CE7FFB" w:rsidRPr="00E85441" w:rsidRDefault="00CE7FFB" w:rsidP="001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t>št.</w:t>
            </w:r>
            <w:r w:rsidR="003417DA" w:rsidRPr="00E85441">
              <w:rPr>
                <w:rFonts w:ascii="Arial" w:hAnsi="Arial" w:cs="Arial"/>
                <w:sz w:val="20"/>
                <w:szCs w:val="20"/>
              </w:rPr>
              <w:t xml:space="preserve"> pogoja 9.3.5 do 9.3.11</w:t>
            </w:r>
            <w:r w:rsidRPr="00E85441">
              <w:rPr>
                <w:rFonts w:ascii="Arial" w:hAnsi="Arial" w:cs="Arial"/>
                <w:sz w:val="20"/>
                <w:szCs w:val="20"/>
              </w:rPr>
              <w:t xml:space="preserve"> iz obrazca </w:t>
            </w:r>
            <w:r w:rsidR="00121DCF" w:rsidRPr="00E85441">
              <w:rPr>
                <w:rFonts w:ascii="Arial" w:hAnsi="Arial" w:cs="Arial"/>
                <w:sz w:val="20"/>
                <w:szCs w:val="20"/>
              </w:rPr>
              <w:t>"</w:t>
            </w:r>
            <w:r w:rsidRPr="00E85441">
              <w:rPr>
                <w:rFonts w:ascii="Arial" w:hAnsi="Arial" w:cs="Arial"/>
                <w:sz w:val="20"/>
                <w:szCs w:val="20"/>
              </w:rPr>
              <w:t xml:space="preserve">P-0 </w:t>
            </w:r>
            <w:r w:rsidRPr="00E85441">
              <w:rPr>
                <w:rFonts w:ascii="Arial" w:hAnsi="Arial" w:cs="Arial"/>
                <w:bCs/>
                <w:sz w:val="20"/>
                <w:szCs w:val="20"/>
              </w:rPr>
              <w:t>Navodila ponudnikom</w:t>
            </w:r>
            <w:r w:rsidR="00121DCF" w:rsidRPr="00E85441">
              <w:rPr>
                <w:rFonts w:ascii="Arial" w:hAnsi="Arial" w:cs="Arial"/>
                <w:sz w:val="20"/>
                <w:szCs w:val="20"/>
              </w:rPr>
              <w:t>"</w:t>
            </w:r>
            <w:r w:rsidRPr="00E85441">
              <w:rPr>
                <w:rFonts w:ascii="Arial" w:hAnsi="Arial" w:cs="Arial"/>
                <w:sz w:val="20"/>
                <w:szCs w:val="20"/>
              </w:rPr>
              <w:t>, ki ga predmetne izkušnje izpolnjujejo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2FEEF155" w14:textId="6D51F86F" w:rsidR="00CE7FFB" w:rsidRPr="00E85441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t>navedba odgovorne osebe, ki lahko te izkušnje potrdi, njena tel. št. ali e</w:t>
            </w:r>
            <w:r w:rsidRPr="00E85441">
              <w:rPr>
                <w:rFonts w:ascii="Arial" w:hAnsi="Arial" w:cs="Arial"/>
                <w:sz w:val="20"/>
                <w:szCs w:val="20"/>
              </w:rPr>
              <w:noBreakHyphen/>
              <w:t>pošta</w:t>
            </w:r>
          </w:p>
          <w:p w14:paraId="53C77312" w14:textId="3720F19C" w:rsidR="00CE7FFB" w:rsidRPr="00E85441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FFB" w:rsidRPr="00E85441" w14:paraId="01D9A07B" w14:textId="77777777" w:rsidTr="003417DA">
        <w:trPr>
          <w:gridAfter w:val="1"/>
          <w:wAfter w:w="61" w:type="dxa"/>
          <w:trHeight w:val="1766"/>
        </w:trPr>
        <w:tc>
          <w:tcPr>
            <w:tcW w:w="4248" w:type="dxa"/>
            <w:gridSpan w:val="3"/>
            <w:shd w:val="clear" w:color="auto" w:fill="auto"/>
            <w:vAlign w:val="center"/>
          </w:tcPr>
          <w:p w14:paraId="122C2BDF" w14:textId="5C67ECED" w:rsidR="00CE7FFB" w:rsidRPr="00E85441" w:rsidRDefault="00CE7FFB" w:rsidP="00D945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25D52E" w14:textId="77777777" w:rsidR="00CE7FFB" w:rsidRPr="00E85441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39BC774" w14:textId="2D2511BA" w:rsidR="00CE7FFB" w:rsidRPr="00E85441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3F84E2" w14:textId="77777777" w:rsidR="00CE7FFB" w:rsidRPr="00E85441" w:rsidRDefault="00CE7FFB" w:rsidP="00231A14">
            <w:pPr>
              <w:rPr>
                <w:rFonts w:ascii="Arial" w:hAnsi="Arial" w:cs="Arial"/>
                <w:sz w:val="20"/>
                <w:szCs w:val="20"/>
              </w:rPr>
            </w:pPr>
            <w:r w:rsidRPr="00E8544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E8544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5441">
              <w:rPr>
                <w:rFonts w:ascii="Arial" w:hAnsi="Arial" w:cs="Arial"/>
                <w:sz w:val="20"/>
                <w:szCs w:val="20"/>
              </w:rPr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544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7FFB" w:rsidRPr="00E85441" w14:paraId="6DA082C6" w14:textId="77777777" w:rsidTr="003417DA">
        <w:trPr>
          <w:gridAfter w:val="1"/>
          <w:wAfter w:w="61" w:type="dxa"/>
          <w:trHeight w:val="1834"/>
        </w:trPr>
        <w:tc>
          <w:tcPr>
            <w:tcW w:w="4248" w:type="dxa"/>
            <w:gridSpan w:val="3"/>
            <w:shd w:val="clear" w:color="auto" w:fill="auto"/>
            <w:vAlign w:val="center"/>
          </w:tcPr>
          <w:p w14:paraId="4E3F4453" w14:textId="77777777" w:rsidR="00CE7FFB" w:rsidRPr="00E85441" w:rsidRDefault="00CE7FFB" w:rsidP="00D945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2CFE70" w14:textId="77777777" w:rsidR="00CE7FFB" w:rsidRPr="00E85441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52A0A2C" w14:textId="77777777" w:rsidR="00CE7FFB" w:rsidRPr="00E85441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8D4FAA7" w14:textId="77777777" w:rsidR="00CE7FFB" w:rsidRPr="00E85441" w:rsidRDefault="00CE7FFB" w:rsidP="00231A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ED" w:rsidRPr="00E85441" w14:paraId="2B0BA440" w14:textId="77777777" w:rsidTr="003417DA">
        <w:trPr>
          <w:gridAfter w:val="1"/>
          <w:wAfter w:w="61" w:type="dxa"/>
          <w:trHeight w:val="1690"/>
        </w:trPr>
        <w:tc>
          <w:tcPr>
            <w:tcW w:w="4248" w:type="dxa"/>
            <w:gridSpan w:val="3"/>
            <w:shd w:val="clear" w:color="auto" w:fill="auto"/>
            <w:vAlign w:val="center"/>
          </w:tcPr>
          <w:p w14:paraId="2FCDD2BC" w14:textId="77777777" w:rsidR="005B1FED" w:rsidRPr="00E85441" w:rsidRDefault="005B1FED" w:rsidP="00D945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1A444D" w14:textId="77777777" w:rsidR="005B1FED" w:rsidRPr="00E85441" w:rsidRDefault="005B1FED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BAF4D2" w14:textId="77777777" w:rsidR="005B1FED" w:rsidRPr="00E85441" w:rsidRDefault="005B1FED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74EF4A0" w14:textId="77777777" w:rsidR="005B1FED" w:rsidRPr="00E85441" w:rsidRDefault="005B1FED" w:rsidP="00231A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7DA" w:rsidRPr="00E85441" w14:paraId="325AD35D" w14:textId="77777777" w:rsidTr="003417DA">
        <w:tblPrEx>
          <w:jc w:val="center"/>
          <w:tblCellMar>
            <w:top w:w="108" w:type="dxa"/>
            <w:bottom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95" w:type="dxa"/>
            <w:gridSpan w:val="7"/>
            <w:shd w:val="clear" w:color="auto" w:fill="auto"/>
            <w:vAlign w:val="center"/>
          </w:tcPr>
          <w:p w14:paraId="78355DC2" w14:textId="177B5899" w:rsidR="003417DA" w:rsidRPr="00E85441" w:rsidRDefault="003417DA" w:rsidP="003417DA">
            <w:pPr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E85441">
              <w:rPr>
                <w:rFonts w:ascii="Arial" w:eastAsia="Calibri" w:hAnsi="Arial" w:cs="Arial"/>
                <w:b/>
                <w:lang w:eastAsia="en-US"/>
              </w:rPr>
              <w:t xml:space="preserve">Strokovna usposobljenost - </w:t>
            </w:r>
            <w:r w:rsidRPr="00E85441">
              <w:rPr>
                <w:rFonts w:ascii="Arial" w:hAnsi="Arial" w:cs="Arial"/>
                <w:bCs/>
              </w:rPr>
              <w:t xml:space="preserve">navedba ustrezne izobrazbe in potrdil (certifikatov) glede na zahtevane pogoje iz obrazca P-0 Navodila ponudnikom – št pogoja </w:t>
            </w:r>
            <w:r w:rsidRPr="00E85441">
              <w:rPr>
                <w:rFonts w:ascii="Arial" w:hAnsi="Arial" w:cs="Arial"/>
                <w:sz w:val="20"/>
                <w:szCs w:val="20"/>
              </w:rPr>
              <w:t>9.3.6 do 9.3.12</w:t>
            </w:r>
          </w:p>
        </w:tc>
      </w:tr>
      <w:tr w:rsidR="003417DA" w:rsidRPr="00E85441" w14:paraId="17E6AF7F" w14:textId="77777777" w:rsidTr="003417DA">
        <w:tblPrEx>
          <w:jc w:val="center"/>
          <w:tblCellMar>
            <w:top w:w="108" w:type="dxa"/>
            <w:bottom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40" w:type="dxa"/>
            <w:gridSpan w:val="2"/>
            <w:shd w:val="clear" w:color="auto" w:fill="auto"/>
            <w:vAlign w:val="center"/>
          </w:tcPr>
          <w:p w14:paraId="616B623C" w14:textId="77777777" w:rsidR="003417DA" w:rsidRPr="00E85441" w:rsidRDefault="003417DA" w:rsidP="00B708C8">
            <w:pPr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E85441">
              <w:rPr>
                <w:rFonts w:ascii="Arial" w:eastAsia="Calibri" w:hAnsi="Arial" w:cs="Arial"/>
                <w:b/>
                <w:lang w:eastAsia="en-US"/>
              </w:rPr>
              <w:t xml:space="preserve">Ustanova </w:t>
            </w:r>
          </w:p>
        </w:tc>
        <w:tc>
          <w:tcPr>
            <w:tcW w:w="5555" w:type="dxa"/>
            <w:gridSpan w:val="5"/>
            <w:shd w:val="clear" w:color="auto" w:fill="auto"/>
            <w:vAlign w:val="center"/>
          </w:tcPr>
          <w:p w14:paraId="6FA494A0" w14:textId="77777777" w:rsidR="003417DA" w:rsidRPr="00E85441" w:rsidRDefault="003417DA" w:rsidP="00B708C8">
            <w:pPr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E85441">
              <w:rPr>
                <w:rFonts w:ascii="Arial" w:eastAsia="Calibri" w:hAnsi="Arial" w:cs="Arial"/>
                <w:b/>
                <w:lang w:eastAsia="en-US"/>
              </w:rPr>
              <w:t>Pridobljena stopnja(e) ali potrdilo (certifikat) (datum izdaje – datum veljavnosti)</w:t>
            </w:r>
          </w:p>
        </w:tc>
      </w:tr>
      <w:tr w:rsidR="003417DA" w:rsidRPr="00E85441" w14:paraId="42DCF4FC" w14:textId="77777777" w:rsidTr="003417DA">
        <w:tblPrEx>
          <w:jc w:val="center"/>
          <w:tblCellMar>
            <w:top w:w="108" w:type="dxa"/>
            <w:bottom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40" w:type="dxa"/>
            <w:gridSpan w:val="2"/>
            <w:shd w:val="clear" w:color="auto" w:fill="auto"/>
            <w:vAlign w:val="center"/>
          </w:tcPr>
          <w:p w14:paraId="07E747DF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55" w:type="dxa"/>
            <w:gridSpan w:val="5"/>
            <w:shd w:val="clear" w:color="auto" w:fill="auto"/>
            <w:vAlign w:val="center"/>
          </w:tcPr>
          <w:p w14:paraId="4EBCFA59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3417DA" w:rsidRPr="00E85441" w14:paraId="63FD82C5" w14:textId="77777777" w:rsidTr="003417DA">
        <w:tblPrEx>
          <w:jc w:val="center"/>
          <w:tblCellMar>
            <w:top w:w="108" w:type="dxa"/>
            <w:bottom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40" w:type="dxa"/>
            <w:gridSpan w:val="2"/>
            <w:shd w:val="clear" w:color="auto" w:fill="auto"/>
            <w:vAlign w:val="center"/>
          </w:tcPr>
          <w:p w14:paraId="31AF3A6B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55" w:type="dxa"/>
            <w:gridSpan w:val="5"/>
            <w:shd w:val="clear" w:color="auto" w:fill="auto"/>
            <w:vAlign w:val="center"/>
          </w:tcPr>
          <w:p w14:paraId="2A60F0AA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3417DA" w:rsidRPr="00E85441" w14:paraId="57C3E35B" w14:textId="77777777" w:rsidTr="003417DA">
        <w:tblPrEx>
          <w:jc w:val="center"/>
          <w:tblCellMar>
            <w:top w:w="108" w:type="dxa"/>
            <w:bottom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40" w:type="dxa"/>
            <w:gridSpan w:val="2"/>
            <w:shd w:val="clear" w:color="auto" w:fill="auto"/>
            <w:vAlign w:val="center"/>
          </w:tcPr>
          <w:p w14:paraId="0F8EB7AE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55" w:type="dxa"/>
            <w:gridSpan w:val="5"/>
            <w:shd w:val="clear" w:color="auto" w:fill="auto"/>
            <w:vAlign w:val="center"/>
          </w:tcPr>
          <w:p w14:paraId="71294834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3417DA" w:rsidRPr="00E85441" w14:paraId="59605A61" w14:textId="77777777" w:rsidTr="003417DA">
        <w:tblPrEx>
          <w:jc w:val="center"/>
          <w:tblCellMar>
            <w:top w:w="108" w:type="dxa"/>
            <w:bottom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40" w:type="dxa"/>
            <w:gridSpan w:val="2"/>
            <w:shd w:val="clear" w:color="auto" w:fill="auto"/>
            <w:vAlign w:val="center"/>
          </w:tcPr>
          <w:p w14:paraId="10F60CA1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55" w:type="dxa"/>
            <w:gridSpan w:val="5"/>
            <w:shd w:val="clear" w:color="auto" w:fill="auto"/>
            <w:vAlign w:val="center"/>
          </w:tcPr>
          <w:p w14:paraId="4A4F258C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3417DA" w:rsidRPr="00E85441" w14:paraId="3051E810" w14:textId="77777777" w:rsidTr="003417DA">
        <w:tblPrEx>
          <w:jc w:val="center"/>
          <w:tblCellMar>
            <w:top w:w="108" w:type="dxa"/>
            <w:bottom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40" w:type="dxa"/>
            <w:gridSpan w:val="2"/>
            <w:shd w:val="clear" w:color="auto" w:fill="auto"/>
            <w:vAlign w:val="center"/>
          </w:tcPr>
          <w:p w14:paraId="60781201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55" w:type="dxa"/>
            <w:gridSpan w:val="5"/>
            <w:shd w:val="clear" w:color="auto" w:fill="auto"/>
            <w:vAlign w:val="center"/>
          </w:tcPr>
          <w:p w14:paraId="7957973D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3417DA" w:rsidRPr="00E85441" w14:paraId="2B39715C" w14:textId="77777777" w:rsidTr="003417DA">
        <w:tblPrEx>
          <w:jc w:val="center"/>
          <w:tblCellMar>
            <w:top w:w="108" w:type="dxa"/>
            <w:bottom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40" w:type="dxa"/>
            <w:gridSpan w:val="2"/>
            <w:shd w:val="clear" w:color="auto" w:fill="auto"/>
            <w:vAlign w:val="center"/>
          </w:tcPr>
          <w:p w14:paraId="51406CAD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55" w:type="dxa"/>
            <w:gridSpan w:val="5"/>
            <w:shd w:val="clear" w:color="auto" w:fill="auto"/>
            <w:vAlign w:val="center"/>
          </w:tcPr>
          <w:p w14:paraId="2F9611E6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3417DA" w:rsidRPr="00E85441" w14:paraId="446C184B" w14:textId="77777777" w:rsidTr="003417DA">
        <w:tblPrEx>
          <w:jc w:val="center"/>
          <w:tblCellMar>
            <w:top w:w="108" w:type="dxa"/>
            <w:bottom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140" w:type="dxa"/>
            <w:gridSpan w:val="2"/>
            <w:shd w:val="clear" w:color="auto" w:fill="auto"/>
            <w:vAlign w:val="center"/>
          </w:tcPr>
          <w:p w14:paraId="55BE90DD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555" w:type="dxa"/>
            <w:gridSpan w:val="5"/>
            <w:shd w:val="clear" w:color="auto" w:fill="auto"/>
            <w:vAlign w:val="center"/>
          </w:tcPr>
          <w:p w14:paraId="0AC86234" w14:textId="77777777" w:rsidR="003417DA" w:rsidRPr="00E85441" w:rsidRDefault="003417DA" w:rsidP="00B708C8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3417DA" w:rsidRPr="00E85441" w14:paraId="728CAAC9" w14:textId="77777777" w:rsidTr="003417DA">
        <w:tblPrEx>
          <w:jc w:val="center"/>
          <w:tblCellMar>
            <w:top w:w="108" w:type="dxa"/>
            <w:bottom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95" w:type="dxa"/>
            <w:gridSpan w:val="7"/>
            <w:shd w:val="clear" w:color="auto" w:fill="auto"/>
          </w:tcPr>
          <w:p w14:paraId="01ECBFF4" w14:textId="77777777" w:rsidR="003417DA" w:rsidRPr="00E85441" w:rsidRDefault="003417DA" w:rsidP="00B708C8">
            <w:pPr>
              <w:keepNext/>
              <w:keepLines/>
              <w:tabs>
                <w:tab w:val="left" w:pos="3096"/>
              </w:tabs>
              <w:autoSpaceDE w:val="0"/>
              <w:snapToGrid w:val="0"/>
              <w:rPr>
                <w:rFonts w:ascii="Arial" w:eastAsia="Calibri" w:hAnsi="Arial" w:cs="Arial"/>
                <w:lang w:eastAsia="en-US"/>
              </w:rPr>
            </w:pPr>
            <w:r w:rsidRPr="00E85441">
              <w:rPr>
                <w:rFonts w:ascii="Arial" w:eastAsia="Calibri" w:hAnsi="Arial" w:cs="Arial"/>
                <w:lang w:eastAsia="en-US"/>
              </w:rPr>
              <w:t>V prilogi kopija/e ustreznega/ih potrdil/a (certifikata/ov)</w:t>
            </w:r>
          </w:p>
        </w:tc>
      </w:tr>
    </w:tbl>
    <w:p w14:paraId="0F6435CC" w14:textId="77777777" w:rsidR="003417DA" w:rsidRPr="00E85441" w:rsidRDefault="003417DA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28812B49" w14:textId="77777777" w:rsidR="003417DA" w:rsidRPr="00E85441" w:rsidRDefault="003417DA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5329664B" w14:textId="74D4F328" w:rsidR="00396F42" w:rsidRDefault="00396F42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E85441">
        <w:rPr>
          <w:rFonts w:ascii="Arial" w:hAnsi="Arial" w:cs="Arial"/>
          <w:sz w:val="20"/>
          <w:szCs w:val="20"/>
        </w:rPr>
        <w:t>Gospodarski</w:t>
      </w:r>
      <w:r w:rsidR="00966D2D" w:rsidRPr="00E85441">
        <w:rPr>
          <w:rFonts w:ascii="Arial" w:hAnsi="Arial" w:cs="Arial"/>
          <w:sz w:val="20"/>
          <w:szCs w:val="20"/>
        </w:rPr>
        <w:t xml:space="preserve"> subjekt</w:t>
      </w:r>
      <w:r w:rsidRPr="00E85441">
        <w:rPr>
          <w:rFonts w:ascii="Arial" w:hAnsi="Arial" w:cs="Arial"/>
          <w:sz w:val="20"/>
          <w:szCs w:val="20"/>
        </w:rPr>
        <w:t xml:space="preserve"> izpolni tabelo za tiste strokovnjake, ki bodo dejansko izvajali naloge predmetnega naročila in hkrati izpolnjujejo minimalne zahteve naročnika navedene v točkah 9.3.5 do 9.3.12 </w:t>
      </w:r>
      <w:r w:rsidR="00D94574" w:rsidRPr="00E85441">
        <w:rPr>
          <w:rFonts w:ascii="Arial" w:hAnsi="Arial" w:cs="Arial"/>
          <w:sz w:val="20"/>
          <w:szCs w:val="20"/>
        </w:rPr>
        <w:t xml:space="preserve">obrazca </w:t>
      </w:r>
      <w:r w:rsidR="00121DCF" w:rsidRPr="00E85441">
        <w:rPr>
          <w:rFonts w:ascii="Arial" w:hAnsi="Arial" w:cs="Arial"/>
          <w:sz w:val="20"/>
          <w:szCs w:val="20"/>
        </w:rPr>
        <w:t>"</w:t>
      </w:r>
      <w:r w:rsidR="00D94574" w:rsidRPr="00E85441">
        <w:rPr>
          <w:rFonts w:ascii="Arial" w:hAnsi="Arial" w:cs="Arial"/>
          <w:sz w:val="20"/>
          <w:szCs w:val="20"/>
        </w:rPr>
        <w:t>P</w:t>
      </w:r>
      <w:r w:rsidRPr="00E85441">
        <w:rPr>
          <w:rFonts w:ascii="Arial" w:hAnsi="Arial" w:cs="Arial"/>
          <w:sz w:val="20"/>
          <w:szCs w:val="20"/>
        </w:rPr>
        <w:t xml:space="preserve">-0 </w:t>
      </w:r>
      <w:r w:rsidR="00D94574" w:rsidRPr="00E85441">
        <w:rPr>
          <w:rFonts w:ascii="Arial" w:hAnsi="Arial" w:cs="Arial"/>
          <w:b/>
          <w:bCs/>
          <w:sz w:val="20"/>
          <w:szCs w:val="20"/>
        </w:rPr>
        <w:t>Navodila ponudnikom</w:t>
      </w:r>
      <w:r w:rsidRPr="00E85441">
        <w:rPr>
          <w:rFonts w:ascii="Arial" w:hAnsi="Arial" w:cs="Arial"/>
          <w:sz w:val="20"/>
          <w:szCs w:val="20"/>
        </w:rPr>
        <w:t>«.</w:t>
      </w:r>
      <w:bookmarkStart w:id="2" w:name="_GoBack"/>
      <w:bookmarkEnd w:id="2"/>
      <w:r w:rsidRPr="00D94574">
        <w:rPr>
          <w:rFonts w:ascii="Arial" w:hAnsi="Arial" w:cs="Arial"/>
          <w:sz w:val="20"/>
          <w:szCs w:val="20"/>
        </w:rPr>
        <w:t xml:space="preserve">  </w:t>
      </w:r>
    </w:p>
    <w:p w14:paraId="01C505E6" w14:textId="77777777" w:rsidR="00955794" w:rsidRPr="00D94574" w:rsidRDefault="00955794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76461EF0" w14:textId="7A45973C" w:rsidR="00396F42" w:rsidRDefault="00396F42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D94574">
        <w:rPr>
          <w:rFonts w:ascii="Arial" w:hAnsi="Arial" w:cs="Arial"/>
          <w:sz w:val="20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p w14:paraId="5AC7CE5C" w14:textId="77777777" w:rsidR="00955794" w:rsidRPr="00D94574" w:rsidRDefault="00955794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bookmarkEnd w:id="1"/>
    <w:p w14:paraId="7DACBB92" w14:textId="77777777" w:rsidR="00955794" w:rsidRDefault="00396F42" w:rsidP="00955794">
      <w:pPr>
        <w:spacing w:after="0"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94574">
        <w:rPr>
          <w:rFonts w:ascii="Arial" w:hAnsi="Arial" w:cs="Arial"/>
          <w:color w:val="000000" w:themeColor="text1"/>
          <w:sz w:val="20"/>
          <w:szCs w:val="20"/>
        </w:rPr>
        <w:t>Gospodarski subjekt prav tako izjavlja, da je od ponujenega strokovnjaka pridobil dovoljenje, da</w:t>
      </w:r>
      <w:r w:rsidR="00D94574" w:rsidRPr="00D94574">
        <w:rPr>
          <w:rFonts w:ascii="Arial" w:hAnsi="Arial" w:cs="Arial"/>
          <w:color w:val="000000" w:themeColor="text1"/>
          <w:sz w:val="20"/>
          <w:szCs w:val="20"/>
        </w:rPr>
        <w:t xml:space="preserve"> lahko</w:t>
      </w:r>
      <w:r w:rsidRPr="00D94574">
        <w:rPr>
          <w:rFonts w:ascii="Arial" w:hAnsi="Arial" w:cs="Arial"/>
          <w:color w:val="000000" w:themeColor="text1"/>
          <w:sz w:val="20"/>
          <w:szCs w:val="20"/>
        </w:rPr>
        <w:t xml:space="preserve"> naročnik verodostojnost delovnih izkušenj/pridobljenih certifikatov </w:t>
      </w:r>
      <w:r w:rsidR="00D94574" w:rsidRPr="00D94574">
        <w:rPr>
          <w:rFonts w:ascii="Arial" w:hAnsi="Arial" w:cs="Arial"/>
          <w:color w:val="000000" w:themeColor="text1"/>
          <w:sz w:val="20"/>
          <w:szCs w:val="20"/>
        </w:rPr>
        <w:t xml:space="preserve">preveri </w:t>
      </w:r>
      <w:r w:rsidRPr="00D94574">
        <w:rPr>
          <w:rFonts w:ascii="Arial" w:hAnsi="Arial" w:cs="Arial"/>
          <w:color w:val="000000" w:themeColor="text1"/>
          <w:sz w:val="20"/>
          <w:szCs w:val="20"/>
        </w:rPr>
        <w:t xml:space="preserve">pri navedeni kontaktni osebi. </w:t>
      </w:r>
    </w:p>
    <w:p w14:paraId="7B1DD944" w14:textId="4E53BDFF" w:rsidR="00396F42" w:rsidRPr="00D94574" w:rsidRDefault="00396F42" w:rsidP="00955794">
      <w:pPr>
        <w:spacing w:after="0"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945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E911E5C" w14:textId="77777777" w:rsidR="00396F42" w:rsidRPr="00D94574" w:rsidRDefault="00396F42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94574">
        <w:rPr>
          <w:rFonts w:ascii="Arial" w:hAnsi="Arial" w:cs="Arial"/>
          <w:sz w:val="20"/>
          <w:szCs w:val="20"/>
        </w:rPr>
        <w:t xml:space="preserve">V/na </w:t>
      </w:r>
      <w:r w:rsidRPr="00D94574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94574">
        <w:rPr>
          <w:rFonts w:ascii="Arial" w:hAnsi="Arial" w:cs="Arial"/>
          <w:sz w:val="20"/>
          <w:szCs w:val="20"/>
        </w:rPr>
        <w:instrText xml:space="preserve"> FORMTEXT </w:instrText>
      </w:r>
      <w:r w:rsidRPr="00D94574">
        <w:rPr>
          <w:rFonts w:ascii="Arial" w:hAnsi="Arial" w:cs="Arial"/>
          <w:sz w:val="20"/>
          <w:szCs w:val="20"/>
        </w:rPr>
      </w:r>
      <w:r w:rsidRPr="00D94574">
        <w:rPr>
          <w:rFonts w:ascii="Arial" w:hAnsi="Arial" w:cs="Arial"/>
          <w:sz w:val="20"/>
          <w:szCs w:val="20"/>
        </w:rPr>
        <w:fldChar w:fldCharType="separate"/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fldChar w:fldCharType="end"/>
      </w:r>
      <w:r w:rsidRPr="00D94574">
        <w:rPr>
          <w:rFonts w:ascii="Arial" w:hAnsi="Arial" w:cs="Arial"/>
          <w:sz w:val="20"/>
          <w:szCs w:val="20"/>
        </w:rPr>
        <w:t xml:space="preserve">, dne </w:t>
      </w:r>
      <w:r w:rsidRPr="00D94574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94574">
        <w:rPr>
          <w:rFonts w:ascii="Arial" w:hAnsi="Arial" w:cs="Arial"/>
          <w:sz w:val="20"/>
          <w:szCs w:val="20"/>
        </w:rPr>
        <w:instrText xml:space="preserve"> FORMTEXT </w:instrText>
      </w:r>
      <w:r w:rsidRPr="00D94574">
        <w:rPr>
          <w:rFonts w:ascii="Arial" w:hAnsi="Arial" w:cs="Arial"/>
          <w:sz w:val="20"/>
          <w:szCs w:val="20"/>
        </w:rPr>
      </w:r>
      <w:r w:rsidRPr="00D94574">
        <w:rPr>
          <w:rFonts w:ascii="Arial" w:hAnsi="Arial" w:cs="Arial"/>
          <w:sz w:val="20"/>
          <w:szCs w:val="20"/>
        </w:rPr>
        <w:fldChar w:fldCharType="separate"/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fldChar w:fldCharType="end"/>
      </w:r>
    </w:p>
    <w:p w14:paraId="2046A5A9" w14:textId="77777777" w:rsidR="00396F42" w:rsidRPr="00D94574" w:rsidRDefault="00396F42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514E1025" w14:textId="77777777" w:rsidR="00396F42" w:rsidRPr="00D94574" w:rsidRDefault="00396F42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3ACE4DC8" w14:textId="49D88122" w:rsidR="00396F42" w:rsidRPr="00D94574" w:rsidRDefault="00396F42" w:rsidP="00955794">
      <w:pPr>
        <w:spacing w:after="0" w:line="240" w:lineRule="atLeast"/>
        <w:ind w:left="4320" w:firstLine="720"/>
        <w:jc w:val="both"/>
        <w:rPr>
          <w:rFonts w:ascii="Arial" w:hAnsi="Arial" w:cs="Arial"/>
          <w:sz w:val="20"/>
          <w:szCs w:val="20"/>
        </w:rPr>
      </w:pPr>
      <w:r w:rsidRPr="00D94574">
        <w:rPr>
          <w:rFonts w:ascii="Arial" w:hAnsi="Arial" w:cs="Arial"/>
          <w:sz w:val="20"/>
          <w:szCs w:val="20"/>
        </w:rPr>
        <w:t xml:space="preserve">Podpis ponudnika: </w:t>
      </w:r>
      <w:r w:rsidRPr="00D94574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94574">
        <w:rPr>
          <w:rFonts w:ascii="Arial" w:hAnsi="Arial" w:cs="Arial"/>
          <w:sz w:val="20"/>
          <w:szCs w:val="20"/>
        </w:rPr>
        <w:instrText xml:space="preserve"> FORMTEXT </w:instrText>
      </w:r>
      <w:r w:rsidRPr="00D94574">
        <w:rPr>
          <w:rFonts w:ascii="Arial" w:hAnsi="Arial" w:cs="Arial"/>
          <w:sz w:val="20"/>
          <w:szCs w:val="20"/>
        </w:rPr>
      </w:r>
      <w:r w:rsidRPr="00D94574">
        <w:rPr>
          <w:rFonts w:ascii="Arial" w:hAnsi="Arial" w:cs="Arial"/>
          <w:sz w:val="20"/>
          <w:szCs w:val="20"/>
        </w:rPr>
        <w:fldChar w:fldCharType="separate"/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fldChar w:fldCharType="end"/>
      </w:r>
    </w:p>
    <w:p w14:paraId="40332B69" w14:textId="77777777" w:rsidR="00697D2D" w:rsidRPr="00D94574" w:rsidRDefault="00697D2D" w:rsidP="000C544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6152E82" w14:textId="77777777" w:rsidR="00274A41" w:rsidRPr="00D94574" w:rsidRDefault="00274A41" w:rsidP="000C544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EF3C595" w14:textId="77777777" w:rsidR="00396F42" w:rsidRPr="00D94574" w:rsidRDefault="00396F42">
      <w:pPr>
        <w:rPr>
          <w:rFonts w:ascii="Arial" w:hAnsi="Arial" w:cs="Arial"/>
          <w:b/>
          <w:bCs/>
          <w:sz w:val="20"/>
          <w:szCs w:val="20"/>
        </w:rPr>
      </w:pPr>
      <w:r w:rsidRPr="00D94574">
        <w:rPr>
          <w:rFonts w:ascii="Arial" w:hAnsi="Arial" w:cs="Arial"/>
          <w:b/>
          <w:bCs/>
          <w:sz w:val="20"/>
          <w:szCs w:val="20"/>
        </w:rPr>
        <w:br w:type="page"/>
      </w:r>
    </w:p>
    <w:p w14:paraId="75A5D471" w14:textId="210BDB96" w:rsidR="00FC403A" w:rsidRPr="000E299F" w:rsidRDefault="001E03A3" w:rsidP="000C5444">
      <w:pPr>
        <w:spacing w:line="260" w:lineRule="exact"/>
        <w:jc w:val="both"/>
        <w:rPr>
          <w:rFonts w:ascii="Arial" w:eastAsia="Times New Roman" w:hAnsi="Arial" w:cs="Arial"/>
          <w:noProof/>
          <w:sz w:val="20"/>
          <w:szCs w:val="20"/>
          <w:lang w:eastAsia="ar-SA"/>
        </w:rPr>
      </w:pPr>
      <w:r w:rsidRPr="000E299F">
        <w:rPr>
          <w:rFonts w:ascii="Arial" w:hAnsi="Arial" w:cs="Arial"/>
          <w:b/>
          <w:bCs/>
          <w:sz w:val="20"/>
          <w:szCs w:val="20"/>
        </w:rPr>
        <w:lastRenderedPageBreak/>
        <w:t>3</w:t>
      </w:r>
      <w:r w:rsidR="00FC403A" w:rsidRPr="000E299F">
        <w:rPr>
          <w:rFonts w:ascii="Arial" w:hAnsi="Arial" w:cs="Arial"/>
          <w:b/>
          <w:bCs/>
          <w:sz w:val="20"/>
          <w:szCs w:val="20"/>
        </w:rPr>
        <w:t>. IZJAVA</w:t>
      </w:r>
    </w:p>
    <w:p w14:paraId="75D3DB20" w14:textId="77777777" w:rsidR="00890D3C" w:rsidRPr="000E299F" w:rsidRDefault="00890D3C" w:rsidP="000C5444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1C6370F" w14:textId="18178D31" w:rsidR="00E76722" w:rsidRPr="000E299F" w:rsidRDefault="00E76722" w:rsidP="00E767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 xml:space="preserve">S podpisom te izjave pooblaščen predstavnik </w:t>
      </w:r>
      <w:r w:rsidRPr="000E299F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0E299F">
        <w:rPr>
          <w:rFonts w:ascii="Arial" w:hAnsi="Arial" w:cs="Arial"/>
          <w:sz w:val="20"/>
          <w:szCs w:val="20"/>
        </w:rPr>
        <w:instrText xml:space="preserve"> FORMTEXT </w:instrText>
      </w:r>
      <w:r w:rsidRPr="000E299F">
        <w:rPr>
          <w:rFonts w:ascii="Arial" w:hAnsi="Arial" w:cs="Arial"/>
          <w:sz w:val="20"/>
          <w:szCs w:val="20"/>
        </w:rPr>
      </w:r>
      <w:r w:rsidRPr="000E299F">
        <w:rPr>
          <w:rFonts w:ascii="Arial" w:hAnsi="Arial" w:cs="Arial"/>
          <w:sz w:val="20"/>
          <w:szCs w:val="20"/>
        </w:rPr>
        <w:fldChar w:fldCharType="separate"/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fldChar w:fldCharType="end"/>
      </w:r>
      <w:r w:rsidRPr="000E299F">
        <w:rPr>
          <w:rFonts w:ascii="Arial" w:hAnsi="Arial" w:cs="Arial"/>
          <w:bCs/>
          <w:sz w:val="20"/>
          <w:szCs w:val="20"/>
        </w:rPr>
        <w:t xml:space="preserve"> </w:t>
      </w:r>
      <w:r w:rsidRPr="000E299F">
        <w:rPr>
          <w:rFonts w:ascii="Arial" w:hAnsi="Arial" w:cs="Arial"/>
          <w:bCs/>
          <w:i/>
          <w:sz w:val="20"/>
          <w:szCs w:val="20"/>
        </w:rPr>
        <w:t>(ime in priimek</w:t>
      </w:r>
      <w:r w:rsidRPr="000E299F">
        <w:rPr>
          <w:rFonts w:ascii="Arial" w:hAnsi="Arial" w:cs="Arial"/>
          <w:bCs/>
          <w:sz w:val="20"/>
          <w:szCs w:val="20"/>
        </w:rPr>
        <w:t>)</w:t>
      </w:r>
      <w:r w:rsidRPr="000E299F">
        <w:rPr>
          <w:rFonts w:ascii="Arial" w:hAnsi="Arial" w:cs="Arial"/>
          <w:sz w:val="20"/>
          <w:szCs w:val="20"/>
        </w:rPr>
        <w:t xml:space="preserve"> </w:t>
      </w:r>
      <w:r w:rsidRPr="000E299F">
        <w:rPr>
          <w:rFonts w:ascii="Arial" w:hAnsi="Arial" w:cs="Arial"/>
          <w:bCs/>
          <w:sz w:val="20"/>
          <w:szCs w:val="20"/>
        </w:rPr>
        <w:t xml:space="preserve">ponudnika </w:t>
      </w:r>
      <w:r w:rsidRPr="000E299F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0E299F">
        <w:rPr>
          <w:rFonts w:ascii="Arial" w:hAnsi="Arial" w:cs="Arial"/>
          <w:sz w:val="20"/>
          <w:szCs w:val="20"/>
        </w:rPr>
        <w:instrText xml:space="preserve"> FORMTEXT </w:instrText>
      </w:r>
      <w:r w:rsidRPr="000E299F">
        <w:rPr>
          <w:rFonts w:ascii="Arial" w:hAnsi="Arial" w:cs="Arial"/>
          <w:sz w:val="20"/>
          <w:szCs w:val="20"/>
        </w:rPr>
      </w:r>
      <w:r w:rsidRPr="000E299F">
        <w:rPr>
          <w:rFonts w:ascii="Arial" w:hAnsi="Arial" w:cs="Arial"/>
          <w:sz w:val="20"/>
          <w:szCs w:val="20"/>
        </w:rPr>
        <w:fldChar w:fldCharType="separate"/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fldChar w:fldCharType="end"/>
      </w:r>
      <w:r w:rsidRPr="000E299F">
        <w:rPr>
          <w:rFonts w:ascii="Arial" w:hAnsi="Arial" w:cs="Arial"/>
          <w:bCs/>
          <w:sz w:val="20"/>
          <w:szCs w:val="20"/>
        </w:rPr>
        <w:t xml:space="preserve"> (</w:t>
      </w:r>
      <w:r w:rsidRPr="000E299F">
        <w:rPr>
          <w:rFonts w:ascii="Arial" w:hAnsi="Arial" w:cs="Arial"/>
          <w:bCs/>
          <w:i/>
          <w:sz w:val="20"/>
          <w:szCs w:val="20"/>
        </w:rPr>
        <w:t>naziv</w:t>
      </w:r>
      <w:r w:rsidRPr="000E299F">
        <w:rPr>
          <w:rFonts w:ascii="Arial" w:hAnsi="Arial" w:cs="Arial"/>
          <w:bCs/>
          <w:sz w:val="20"/>
          <w:szCs w:val="20"/>
        </w:rPr>
        <w:t>)</w:t>
      </w:r>
      <w:r w:rsidRPr="000E299F">
        <w:rPr>
          <w:rFonts w:ascii="Arial" w:hAnsi="Arial" w:cs="Arial"/>
          <w:sz w:val="20"/>
          <w:szCs w:val="20"/>
        </w:rPr>
        <w:t xml:space="preserve"> </w:t>
      </w:r>
      <w:r w:rsidRPr="000E299F">
        <w:rPr>
          <w:rFonts w:ascii="Arial" w:hAnsi="Arial" w:cs="Arial"/>
          <w:bCs/>
          <w:sz w:val="20"/>
          <w:szCs w:val="20"/>
        </w:rPr>
        <w:t>pod kazensko in materialno odgovornostjo i</w:t>
      </w:r>
      <w:r w:rsidRPr="000E299F">
        <w:rPr>
          <w:rFonts w:ascii="Arial" w:hAnsi="Arial" w:cs="Arial"/>
          <w:sz w:val="20"/>
          <w:szCs w:val="20"/>
        </w:rPr>
        <w:t>zjavljam, da:</w:t>
      </w:r>
    </w:p>
    <w:p w14:paraId="0C3B2C58" w14:textId="411DA1F2" w:rsidR="001E03A3" w:rsidRPr="00F0461B" w:rsidRDefault="001E03A3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sz w:val="20"/>
          <w:szCs w:val="20"/>
        </w:rPr>
        <w:t>izpolnjujemo pogoje v skladu z Zakonom o javnem naročanju (</w:t>
      </w:r>
      <w:r w:rsidR="00823D1B" w:rsidRPr="000E299F">
        <w:rPr>
          <w:rFonts w:ascii="Arial" w:hAnsi="Arial" w:cs="Arial"/>
          <w:sz w:val="20"/>
          <w:szCs w:val="20"/>
        </w:rPr>
        <w:t xml:space="preserve">ZJN-3, Uradni list RS, št. 91/15, 14/18, 121/21, 10/22, 74/22 – </w:t>
      </w:r>
      <w:proofErr w:type="spellStart"/>
      <w:r w:rsidR="00823D1B" w:rsidRPr="000E299F">
        <w:rPr>
          <w:rFonts w:ascii="Arial" w:hAnsi="Arial" w:cs="Arial"/>
          <w:sz w:val="20"/>
          <w:szCs w:val="20"/>
        </w:rPr>
        <w:t>odl</w:t>
      </w:r>
      <w:proofErr w:type="spellEnd"/>
      <w:r w:rsidR="00823D1B" w:rsidRPr="000E299F">
        <w:rPr>
          <w:rFonts w:ascii="Arial" w:hAnsi="Arial" w:cs="Arial"/>
          <w:sz w:val="20"/>
          <w:szCs w:val="20"/>
        </w:rPr>
        <w:t>. US, 100/22 – ZNUZSZS, 28/23 in 88/23 – ZOPNN-F</w:t>
      </w:r>
      <w:r w:rsidRPr="000E299F">
        <w:rPr>
          <w:rFonts w:ascii="Arial" w:hAnsi="Arial" w:cs="Arial"/>
          <w:sz w:val="20"/>
          <w:szCs w:val="20"/>
        </w:rPr>
        <w:t xml:space="preserve">) ter pogoje in ostale </w:t>
      </w:r>
      <w:r w:rsidRPr="00F0461B">
        <w:rPr>
          <w:rFonts w:ascii="Arial" w:hAnsi="Arial" w:cs="Arial"/>
          <w:sz w:val="20"/>
          <w:szCs w:val="20"/>
        </w:rPr>
        <w:t xml:space="preserve">zahteve iz dokumentacije v zvezi z oddajo javnega naročila za javno naročilo, katerega predmet je </w:t>
      </w:r>
      <w:r w:rsidR="008E75E2" w:rsidRPr="008E75E2">
        <w:rPr>
          <w:rFonts w:ascii="Arial" w:hAnsi="Arial" w:cs="Arial"/>
          <w:color w:val="000000"/>
          <w:sz w:val="20"/>
          <w:szCs w:val="20"/>
        </w:rPr>
        <w:t>Vzdrževanje obstoječe vizumske aplikacije SI.VIS</w:t>
      </w:r>
      <w:r w:rsidRPr="008E75E2">
        <w:rPr>
          <w:rFonts w:ascii="Arial" w:hAnsi="Arial" w:cs="Arial"/>
          <w:sz w:val="20"/>
          <w:szCs w:val="20"/>
        </w:rPr>
        <w:t>,</w:t>
      </w:r>
      <w:r w:rsidRPr="00F0461B">
        <w:rPr>
          <w:rFonts w:ascii="Arial" w:hAnsi="Arial" w:cs="Arial"/>
          <w:sz w:val="20"/>
          <w:szCs w:val="20"/>
        </w:rPr>
        <w:t xml:space="preserve"> z oznako </w:t>
      </w:r>
      <w:r w:rsidR="00B23527" w:rsidRPr="00F0461B">
        <w:rPr>
          <w:rFonts w:ascii="Arial" w:hAnsi="Arial" w:cs="Arial"/>
          <w:sz w:val="20"/>
          <w:szCs w:val="20"/>
        </w:rPr>
        <w:t>1</w:t>
      </w:r>
      <w:r w:rsidR="008E75E2">
        <w:rPr>
          <w:rFonts w:ascii="Arial" w:hAnsi="Arial" w:cs="Arial"/>
          <w:sz w:val="20"/>
          <w:szCs w:val="20"/>
        </w:rPr>
        <w:t>09</w:t>
      </w:r>
      <w:r w:rsidR="00B23527" w:rsidRPr="00F0461B">
        <w:rPr>
          <w:rFonts w:ascii="Arial" w:hAnsi="Arial" w:cs="Arial"/>
          <w:sz w:val="20"/>
          <w:szCs w:val="20"/>
        </w:rPr>
        <w:t>/24</w:t>
      </w:r>
      <w:r w:rsidRPr="00F0461B">
        <w:rPr>
          <w:rFonts w:ascii="Arial" w:hAnsi="Arial" w:cs="Arial"/>
          <w:sz w:val="20"/>
          <w:szCs w:val="20"/>
        </w:rPr>
        <w:t xml:space="preserve"> </w:t>
      </w:r>
      <w:r w:rsidR="0048562B" w:rsidRPr="00F0461B">
        <w:rPr>
          <w:rFonts w:ascii="Arial" w:hAnsi="Arial" w:cs="Arial"/>
          <w:sz w:val="20"/>
          <w:szCs w:val="20"/>
        </w:rPr>
        <w:t xml:space="preserve">EU </w:t>
      </w:r>
      <w:r w:rsidRPr="00F0461B">
        <w:rPr>
          <w:rFonts w:ascii="Arial" w:hAnsi="Arial" w:cs="Arial"/>
          <w:sz w:val="20"/>
          <w:szCs w:val="20"/>
        </w:rPr>
        <w:t>JN MZ</w:t>
      </w:r>
      <w:r w:rsidR="00CC10EF" w:rsidRPr="00F0461B">
        <w:rPr>
          <w:rFonts w:ascii="Arial" w:hAnsi="Arial" w:cs="Arial"/>
          <w:sz w:val="20"/>
          <w:szCs w:val="20"/>
        </w:rPr>
        <w:t>E</w:t>
      </w:r>
      <w:r w:rsidRPr="00F0461B">
        <w:rPr>
          <w:rFonts w:ascii="Arial" w:hAnsi="Arial" w:cs="Arial"/>
          <w:sz w:val="20"/>
          <w:szCs w:val="20"/>
        </w:rPr>
        <w:t>Z;</w:t>
      </w:r>
    </w:p>
    <w:p w14:paraId="5520E30A" w14:textId="77777777" w:rsidR="001E03A3" w:rsidRPr="00F0461B" w:rsidRDefault="001E03A3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F0461B">
        <w:rPr>
          <w:rFonts w:ascii="Arial" w:hAnsi="Arial" w:cs="Arial"/>
          <w:sz w:val="20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69B2E3E0" w14:textId="77777777" w:rsidR="008C1D8B" w:rsidRPr="00F0461B" w:rsidRDefault="001E03A3" w:rsidP="00EA7A20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F0461B">
        <w:rPr>
          <w:rFonts w:ascii="Arial" w:hAnsi="Arial" w:cs="Arial"/>
          <w:sz w:val="20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0EDD0223" w14:textId="77777777" w:rsidR="00EA7A20" w:rsidRPr="00F0461B" w:rsidRDefault="00EA7A20" w:rsidP="00EA7A20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sprejemamo izključno uporabo slovenskega prava, razen določil mednarodnega zasebnega prava, prav tako sprejemamo pristojnost Državne revizijske komisije in slovensko sodno pristojnost v zvezi s tem javnim naročilom;</w:t>
      </w:r>
    </w:p>
    <w:p w14:paraId="4FA7B28F" w14:textId="77777777" w:rsidR="00EA7A20" w:rsidRPr="00F0461B" w:rsidRDefault="00EA7A20" w:rsidP="00EA7A20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6F79FA7A" w14:textId="77777777" w:rsidR="001E03A3" w:rsidRPr="00F0461B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v zadnjih 6 mesecih od roka za oddajo ponudbe nismo imeli blokiranih poslovnih računov;</w:t>
      </w:r>
    </w:p>
    <w:p w14:paraId="358B150E" w14:textId="77777777" w:rsidR="000A1626" w:rsidRPr="00F0461B" w:rsidRDefault="000A1626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 xml:space="preserve">imamo </w:t>
      </w:r>
      <w:r w:rsidRPr="00F0461B">
        <w:rPr>
          <w:rFonts w:ascii="Arial" w:hAnsi="Arial" w:cs="Arial"/>
          <w:sz w:val="20"/>
          <w:szCs w:val="20"/>
        </w:rPr>
        <w:t>ves čas izvajanja tega naročila zadostne kadrovske in tehnične zmogljivosti, da lahko zagotavljamo nemoteno, strokovno in kakovostno izvedbo predmetnega naročila;</w:t>
      </w:r>
    </w:p>
    <w:p w14:paraId="33B381F1" w14:textId="77777777" w:rsidR="000A1626" w:rsidRPr="00F0461B" w:rsidRDefault="000A1626" w:rsidP="001E055B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ima naša družba v aktu o ustanovitvi/družbeni pogodbi/statutu vpisano/e dejavnost/i, ali pa ima potrdilo oziroma izjavo za opravljanje dejavnosti, ki je/so predmet javnega naročila;</w:t>
      </w:r>
    </w:p>
    <w:p w14:paraId="088CDBD0" w14:textId="77777777" w:rsidR="001E03A3" w:rsidRPr="00F0461B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so podatki oz. izjave, navedene v tem dokumentu in drugje v ponudbi, ter vsi predloženi dokumenti v ponudbi točni in verodostojni;</w:t>
      </w:r>
    </w:p>
    <w:p w14:paraId="1ED96533" w14:textId="77777777" w:rsidR="001E03A3" w:rsidRPr="00F0461B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so vsi dokumenti, ki smo jih predložili, enaki originalu in odražajo zadnje stanje;</w:t>
      </w:r>
    </w:p>
    <w:p w14:paraId="150C1691" w14:textId="77777777" w:rsidR="001E03A3" w:rsidRPr="00F0461B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bomo na poziv naročnika za vse kopije dokumentov, predloženih v ponudbi, v zahtevanem roku, dostavili v vpogled vse originalne dokument</w:t>
      </w:r>
      <w:r w:rsidR="00C401B5" w:rsidRPr="00F0461B">
        <w:rPr>
          <w:rFonts w:ascii="Arial" w:hAnsi="Arial" w:cs="Arial"/>
          <w:bCs/>
          <w:sz w:val="20"/>
          <w:szCs w:val="20"/>
        </w:rPr>
        <w:t>e</w:t>
      </w:r>
      <w:r w:rsidRPr="00F0461B">
        <w:rPr>
          <w:rFonts w:ascii="Arial" w:hAnsi="Arial" w:cs="Arial"/>
          <w:bCs/>
          <w:sz w:val="20"/>
          <w:szCs w:val="20"/>
        </w:rPr>
        <w:t>;</w:t>
      </w:r>
    </w:p>
    <w:p w14:paraId="0BCA85A1" w14:textId="77777777" w:rsidR="00EE7B59" w:rsidRPr="00F0461B" w:rsidRDefault="001E03A3" w:rsidP="0048562B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 xml:space="preserve">je veljavnost naše ponudbe </w:t>
      </w:r>
      <w:r w:rsidR="006D4A45" w:rsidRPr="00F0461B">
        <w:rPr>
          <w:rFonts w:ascii="Arial" w:hAnsi="Arial" w:cs="Arial"/>
          <w:bCs/>
          <w:sz w:val="20"/>
          <w:szCs w:val="20"/>
        </w:rPr>
        <w:t xml:space="preserve">do </w:t>
      </w:r>
      <w:r w:rsidR="0048562B" w:rsidRPr="00F0461B">
        <w:rPr>
          <w:rFonts w:ascii="Arial" w:hAnsi="Arial" w:cs="Arial"/>
          <w:sz w:val="20"/>
          <w:szCs w:val="20"/>
        </w:rPr>
        <w:t>podpisa pogodbe z izbranim ponudnikom v maksimalnih rokih, ki jih določa ZJN-3.</w:t>
      </w:r>
    </w:p>
    <w:p w14:paraId="7339E551" w14:textId="1130EAAA" w:rsidR="00EE7B59" w:rsidRPr="000E299F" w:rsidRDefault="00EE7B59" w:rsidP="001E03A3">
      <w:pPr>
        <w:jc w:val="both"/>
        <w:rPr>
          <w:rFonts w:ascii="Arial" w:eastAsia="Calibri" w:hAnsi="Arial" w:cs="Arial"/>
          <w:b/>
          <w:i/>
          <w:sz w:val="20"/>
          <w:szCs w:val="20"/>
          <w:highlight w:val="magenta"/>
          <w:lang w:eastAsia="en-US"/>
        </w:rPr>
      </w:pPr>
    </w:p>
    <w:p w14:paraId="6ECADF0F" w14:textId="336BBA92" w:rsidR="00E76722" w:rsidRPr="000E299F" w:rsidRDefault="00E76722" w:rsidP="00E767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sz w:val="20"/>
          <w:szCs w:val="20"/>
        </w:rPr>
        <w:t xml:space="preserve">V/na </w:t>
      </w:r>
      <w:r w:rsidRPr="000E299F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0E299F">
        <w:rPr>
          <w:rFonts w:ascii="Arial" w:hAnsi="Arial" w:cs="Arial"/>
          <w:sz w:val="20"/>
          <w:szCs w:val="20"/>
        </w:rPr>
        <w:instrText xml:space="preserve"> FORMTEXT </w:instrText>
      </w:r>
      <w:r w:rsidRPr="000E299F">
        <w:rPr>
          <w:rFonts w:ascii="Arial" w:hAnsi="Arial" w:cs="Arial"/>
          <w:sz w:val="20"/>
          <w:szCs w:val="20"/>
        </w:rPr>
      </w:r>
      <w:r w:rsidRPr="000E299F">
        <w:rPr>
          <w:rFonts w:ascii="Arial" w:hAnsi="Arial" w:cs="Arial"/>
          <w:sz w:val="20"/>
          <w:szCs w:val="20"/>
        </w:rPr>
        <w:fldChar w:fldCharType="separate"/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fldChar w:fldCharType="end"/>
      </w:r>
      <w:r w:rsidRPr="000E299F">
        <w:rPr>
          <w:rFonts w:ascii="Arial" w:hAnsi="Arial" w:cs="Arial"/>
          <w:sz w:val="20"/>
          <w:szCs w:val="20"/>
        </w:rPr>
        <w:t xml:space="preserve">, dne </w:t>
      </w:r>
      <w:r w:rsidRPr="000E299F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0E299F">
        <w:rPr>
          <w:rFonts w:ascii="Arial" w:hAnsi="Arial" w:cs="Arial"/>
          <w:sz w:val="20"/>
          <w:szCs w:val="20"/>
        </w:rPr>
        <w:instrText xml:space="preserve"> FORMTEXT </w:instrText>
      </w:r>
      <w:r w:rsidRPr="000E299F">
        <w:rPr>
          <w:rFonts w:ascii="Arial" w:hAnsi="Arial" w:cs="Arial"/>
          <w:sz w:val="20"/>
          <w:szCs w:val="20"/>
        </w:rPr>
      </w:r>
      <w:r w:rsidRPr="000E299F">
        <w:rPr>
          <w:rFonts w:ascii="Arial" w:hAnsi="Arial" w:cs="Arial"/>
          <w:sz w:val="20"/>
          <w:szCs w:val="20"/>
        </w:rPr>
        <w:fldChar w:fldCharType="separate"/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fldChar w:fldCharType="end"/>
      </w:r>
    </w:p>
    <w:p w14:paraId="77DC36A9" w14:textId="77777777" w:rsidR="00E76722" w:rsidRPr="000E299F" w:rsidRDefault="00E76722" w:rsidP="00E76722">
      <w:pPr>
        <w:spacing w:line="260" w:lineRule="exact"/>
        <w:ind w:left="4320" w:firstLine="720"/>
        <w:jc w:val="both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sz w:val="20"/>
          <w:szCs w:val="20"/>
        </w:rPr>
        <w:t xml:space="preserve">Podpis: </w:t>
      </w:r>
      <w:r w:rsidRPr="000E299F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0E299F">
        <w:rPr>
          <w:rFonts w:ascii="Arial" w:hAnsi="Arial" w:cs="Arial"/>
          <w:sz w:val="20"/>
          <w:szCs w:val="20"/>
        </w:rPr>
        <w:instrText xml:space="preserve"> FORMTEXT </w:instrText>
      </w:r>
      <w:r w:rsidRPr="000E299F">
        <w:rPr>
          <w:rFonts w:ascii="Arial" w:hAnsi="Arial" w:cs="Arial"/>
          <w:sz w:val="20"/>
          <w:szCs w:val="20"/>
        </w:rPr>
      </w:r>
      <w:r w:rsidRPr="000E299F">
        <w:rPr>
          <w:rFonts w:ascii="Arial" w:hAnsi="Arial" w:cs="Arial"/>
          <w:sz w:val="20"/>
          <w:szCs w:val="20"/>
        </w:rPr>
        <w:fldChar w:fldCharType="separate"/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fldChar w:fldCharType="end"/>
      </w:r>
    </w:p>
    <w:p w14:paraId="63C92A2E" w14:textId="77777777" w:rsidR="006A71AC" w:rsidRPr="00984C28" w:rsidRDefault="006A71AC" w:rsidP="00E76722">
      <w:pPr>
        <w:spacing w:line="260" w:lineRule="exact"/>
        <w:jc w:val="both"/>
        <w:rPr>
          <w:rFonts w:ascii="Arial" w:eastAsia="Times New Roman" w:hAnsi="Arial" w:cs="Arial"/>
          <w:szCs w:val="20"/>
        </w:rPr>
      </w:pPr>
    </w:p>
    <w:sectPr w:rsidR="006A71AC" w:rsidRPr="00984C28" w:rsidSect="00955794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 w:code="9"/>
      <w:pgMar w:top="1418" w:right="1134" w:bottom="567" w:left="1134" w:header="851" w:footer="69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AEE88" w14:textId="77777777" w:rsidR="00A2140A" w:rsidRDefault="00A2140A">
      <w:r>
        <w:separator/>
      </w:r>
    </w:p>
  </w:endnote>
  <w:endnote w:type="continuationSeparator" w:id="0">
    <w:p w14:paraId="3C803BA5" w14:textId="77777777" w:rsidR="00A2140A" w:rsidRDefault="00A21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48562B" w:rsidRPr="00FF674A" w14:paraId="187CCACC" w14:textId="77777777">
      <w:tc>
        <w:tcPr>
          <w:tcW w:w="9639" w:type="dxa"/>
          <w:tcBorders>
            <w:top w:val="single" w:sz="1" w:space="0" w:color="000000"/>
          </w:tcBorders>
        </w:tcPr>
        <w:p w14:paraId="23ABFFB0" w14:textId="70CDD087" w:rsidR="0048562B" w:rsidRPr="00FF674A" w:rsidRDefault="0048562B" w:rsidP="00E9424D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E85441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E85441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067CAF02" w14:textId="7BDB0F0E" w:rsidR="0048562B" w:rsidRDefault="0048562B" w:rsidP="00955794">
    <w:pPr>
      <w:pStyle w:val="Footer"/>
      <w:tabs>
        <w:tab w:val="clear" w:pos="4818"/>
        <w:tab w:val="clear" w:pos="9637"/>
        <w:tab w:val="left" w:pos="40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1AF06" w14:textId="77777777" w:rsidR="00A2140A" w:rsidRDefault="00A2140A">
      <w:r>
        <w:separator/>
      </w:r>
    </w:p>
  </w:footnote>
  <w:footnote w:type="continuationSeparator" w:id="0">
    <w:p w14:paraId="0D84C820" w14:textId="77777777" w:rsidR="00A2140A" w:rsidRDefault="00A21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11AF6" w14:textId="77777777" w:rsidR="0048562B" w:rsidRDefault="0048562B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Times New Roman" w:eastAsia="Times New Roman" w:hAnsi="Times New Roman"/>
        <w:noProof/>
        <w:sz w:val="24"/>
      </w:rPr>
    </w:pPr>
    <w:r w:rsidRPr="00A02787">
      <w:rPr>
        <w:rFonts w:ascii="Times New Roman" w:eastAsia="Times New Roman" w:hAnsi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773001A2" wp14:editId="07BB9C31">
          <wp:simplePos x="0" y="0"/>
          <wp:positionH relativeFrom="margin">
            <wp:posOffset>2076450</wp:posOffset>
          </wp:positionH>
          <wp:positionV relativeFrom="paragraph">
            <wp:posOffset>-266700</wp:posOffset>
          </wp:positionV>
          <wp:extent cx="1816735" cy="463550"/>
          <wp:effectExtent l="0" t="0" r="0" b="0"/>
          <wp:wrapTight wrapText="bothSides">
            <wp:wrapPolygon edited="0">
              <wp:start x="0" y="0"/>
              <wp:lineTo x="0" y="20416"/>
              <wp:lineTo x="21290" y="20416"/>
              <wp:lineTo x="21290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241235" w14:textId="0B506A3D" w:rsidR="0048562B" w:rsidRPr="007E5A8D" w:rsidRDefault="0048562B" w:rsidP="002B68C3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  <w:t xml:space="preserve">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CE7FFB">
      <w:rPr>
        <w:rFonts w:ascii="Arial" w:hAnsi="Arial" w:cs="Arial"/>
        <w:sz w:val="16"/>
        <w:szCs w:val="16"/>
      </w:rPr>
      <w:tab/>
    </w:r>
    <w:r w:rsidR="00CE7FFB">
      <w:rPr>
        <w:rFonts w:ascii="Arial" w:hAnsi="Arial" w:cs="Arial"/>
        <w:sz w:val="16"/>
        <w:szCs w:val="16"/>
      </w:rPr>
      <w:tab/>
    </w:r>
    <w:r w:rsidR="00CE7FFB">
      <w:rPr>
        <w:rFonts w:ascii="Arial" w:hAnsi="Arial" w:cs="Arial"/>
        <w:sz w:val="16"/>
        <w:szCs w:val="16"/>
      </w:rPr>
      <w:tab/>
      <w:t xml:space="preserve"> </w:t>
    </w:r>
    <w:r w:rsidR="00CE7FFB">
      <w:rPr>
        <w:rFonts w:ascii="Arial" w:hAnsi="Arial" w:cs="Arial"/>
        <w:sz w:val="16"/>
        <w:szCs w:val="16"/>
      </w:rPr>
      <w:tab/>
      <w:t xml:space="preserve">            </w:t>
    </w:r>
    <w:r w:rsidR="00CE7FFB">
      <w:rPr>
        <w:rFonts w:ascii="Arial" w:hAnsi="Arial" w:cs="Arial"/>
        <w:sz w:val="16"/>
        <w:szCs w:val="16"/>
      </w:rPr>
      <w:tab/>
    </w:r>
    <w:r w:rsidR="00CE7FFB">
      <w:rPr>
        <w:rFonts w:ascii="Arial" w:hAnsi="Arial" w:cs="Arial"/>
        <w:sz w:val="16"/>
        <w:szCs w:val="16"/>
      </w:rPr>
      <w:tab/>
      <w:t xml:space="preserve">       </w:t>
    </w:r>
    <w:r w:rsidRPr="007E5A8D">
      <w:rPr>
        <w:rFonts w:ascii="Arial" w:hAnsi="Arial" w:cs="Arial"/>
        <w:sz w:val="16"/>
        <w:szCs w:val="16"/>
      </w:rPr>
      <w:t>Prijava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2D2D3" w14:textId="77777777" w:rsidR="0048562B" w:rsidRPr="007E5A8D" w:rsidRDefault="0048562B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8AEB59A" w14:textId="77777777" w:rsidR="0048562B" w:rsidRDefault="00485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D439B8"/>
    <w:multiLevelType w:val="hybridMultilevel"/>
    <w:tmpl w:val="E4E60E8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47BF5"/>
    <w:multiLevelType w:val="multilevel"/>
    <w:tmpl w:val="5C3E0A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19"/>
  </w:num>
  <w:num w:numId="9">
    <w:abstractNumId w:val="18"/>
  </w:num>
  <w:num w:numId="10">
    <w:abstractNumId w:val="30"/>
  </w:num>
  <w:num w:numId="11">
    <w:abstractNumId w:val="36"/>
  </w:num>
  <w:num w:numId="12">
    <w:abstractNumId w:val="20"/>
  </w:num>
  <w:num w:numId="13">
    <w:abstractNumId w:val="25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7"/>
  </w:num>
  <w:num w:numId="20">
    <w:abstractNumId w:val="6"/>
  </w:num>
  <w:num w:numId="21">
    <w:abstractNumId w:val="34"/>
  </w:num>
  <w:num w:numId="22">
    <w:abstractNumId w:val="23"/>
  </w:num>
  <w:num w:numId="23">
    <w:abstractNumId w:val="24"/>
  </w:num>
  <w:num w:numId="24">
    <w:abstractNumId w:val="11"/>
  </w:num>
  <w:num w:numId="25">
    <w:abstractNumId w:val="31"/>
  </w:num>
  <w:num w:numId="26">
    <w:abstractNumId w:val="8"/>
  </w:num>
  <w:num w:numId="27">
    <w:abstractNumId w:val="29"/>
  </w:num>
  <w:num w:numId="28">
    <w:abstractNumId w:val="7"/>
  </w:num>
  <w:num w:numId="29">
    <w:abstractNumId w:val="35"/>
  </w:num>
  <w:num w:numId="30">
    <w:abstractNumId w:val="22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6"/>
  </w:num>
  <w:num w:numId="36">
    <w:abstractNumId w:val="28"/>
  </w:num>
  <w:num w:numId="37">
    <w:abstractNumId w:val="21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7C80"/>
    <w:rsid w:val="00020BBC"/>
    <w:rsid w:val="00023429"/>
    <w:rsid w:val="000244F4"/>
    <w:rsid w:val="00025EA9"/>
    <w:rsid w:val="00026527"/>
    <w:rsid w:val="00031742"/>
    <w:rsid w:val="00031A40"/>
    <w:rsid w:val="000341DC"/>
    <w:rsid w:val="0003515F"/>
    <w:rsid w:val="00040C0B"/>
    <w:rsid w:val="00041AB1"/>
    <w:rsid w:val="000430EC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82CE4"/>
    <w:rsid w:val="0008664D"/>
    <w:rsid w:val="00090DDD"/>
    <w:rsid w:val="000910EA"/>
    <w:rsid w:val="000A1626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299F"/>
    <w:rsid w:val="000E6BD2"/>
    <w:rsid w:val="000F1F62"/>
    <w:rsid w:val="000F39B8"/>
    <w:rsid w:val="000F4806"/>
    <w:rsid w:val="000F64DB"/>
    <w:rsid w:val="000F6BAD"/>
    <w:rsid w:val="00106271"/>
    <w:rsid w:val="0010629A"/>
    <w:rsid w:val="001079ED"/>
    <w:rsid w:val="00107E25"/>
    <w:rsid w:val="00113CE6"/>
    <w:rsid w:val="001142F6"/>
    <w:rsid w:val="00117F21"/>
    <w:rsid w:val="00121DCF"/>
    <w:rsid w:val="00124BA6"/>
    <w:rsid w:val="001279D6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3D8B"/>
    <w:rsid w:val="00174580"/>
    <w:rsid w:val="001900F3"/>
    <w:rsid w:val="001A2B1E"/>
    <w:rsid w:val="001A4CAC"/>
    <w:rsid w:val="001B217A"/>
    <w:rsid w:val="001B23EC"/>
    <w:rsid w:val="001B738E"/>
    <w:rsid w:val="001C2BC9"/>
    <w:rsid w:val="001C3CD6"/>
    <w:rsid w:val="001C4310"/>
    <w:rsid w:val="001C5287"/>
    <w:rsid w:val="001C635F"/>
    <w:rsid w:val="001C7275"/>
    <w:rsid w:val="001C7C3C"/>
    <w:rsid w:val="001D148A"/>
    <w:rsid w:val="001D2E4B"/>
    <w:rsid w:val="001D3034"/>
    <w:rsid w:val="001D4697"/>
    <w:rsid w:val="001D68D2"/>
    <w:rsid w:val="001D6D1F"/>
    <w:rsid w:val="001E03A3"/>
    <w:rsid w:val="001E055B"/>
    <w:rsid w:val="001E313B"/>
    <w:rsid w:val="001F0A5E"/>
    <w:rsid w:val="002016A9"/>
    <w:rsid w:val="00204B5D"/>
    <w:rsid w:val="00207C52"/>
    <w:rsid w:val="002140B3"/>
    <w:rsid w:val="00220488"/>
    <w:rsid w:val="002270C2"/>
    <w:rsid w:val="00233C46"/>
    <w:rsid w:val="0023594F"/>
    <w:rsid w:val="002501E1"/>
    <w:rsid w:val="00271021"/>
    <w:rsid w:val="00274A41"/>
    <w:rsid w:val="00276D96"/>
    <w:rsid w:val="002828FA"/>
    <w:rsid w:val="002906C6"/>
    <w:rsid w:val="00294DBE"/>
    <w:rsid w:val="00296476"/>
    <w:rsid w:val="00297966"/>
    <w:rsid w:val="002A3BD3"/>
    <w:rsid w:val="002A6C25"/>
    <w:rsid w:val="002B09BD"/>
    <w:rsid w:val="002B68C3"/>
    <w:rsid w:val="002C6DAB"/>
    <w:rsid w:val="002C6DD2"/>
    <w:rsid w:val="002D0FFA"/>
    <w:rsid w:val="002D4802"/>
    <w:rsid w:val="002D7A93"/>
    <w:rsid w:val="002E0D73"/>
    <w:rsid w:val="002E1D32"/>
    <w:rsid w:val="002E2682"/>
    <w:rsid w:val="002E519B"/>
    <w:rsid w:val="00307AD8"/>
    <w:rsid w:val="003140E5"/>
    <w:rsid w:val="00324366"/>
    <w:rsid w:val="00325FD9"/>
    <w:rsid w:val="00337E24"/>
    <w:rsid w:val="003417DA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96F42"/>
    <w:rsid w:val="003A0991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E1E2F"/>
    <w:rsid w:val="003E3106"/>
    <w:rsid w:val="003F015A"/>
    <w:rsid w:val="003F087F"/>
    <w:rsid w:val="003F7816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07BF"/>
    <w:rsid w:val="00444FB8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562B"/>
    <w:rsid w:val="00487C00"/>
    <w:rsid w:val="00490408"/>
    <w:rsid w:val="00491BC2"/>
    <w:rsid w:val="00496DFE"/>
    <w:rsid w:val="004A319E"/>
    <w:rsid w:val="004A3B65"/>
    <w:rsid w:val="004A438A"/>
    <w:rsid w:val="004A6FFD"/>
    <w:rsid w:val="004B3A9C"/>
    <w:rsid w:val="004C3CF7"/>
    <w:rsid w:val="004D58AF"/>
    <w:rsid w:val="004D597A"/>
    <w:rsid w:val="004D5E40"/>
    <w:rsid w:val="004D67B3"/>
    <w:rsid w:val="004D70FC"/>
    <w:rsid w:val="004E134C"/>
    <w:rsid w:val="004E448A"/>
    <w:rsid w:val="004F3CFB"/>
    <w:rsid w:val="004F7447"/>
    <w:rsid w:val="005002A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3F70"/>
    <w:rsid w:val="0054413E"/>
    <w:rsid w:val="00545381"/>
    <w:rsid w:val="005470D3"/>
    <w:rsid w:val="00551942"/>
    <w:rsid w:val="00555709"/>
    <w:rsid w:val="0055723A"/>
    <w:rsid w:val="00557986"/>
    <w:rsid w:val="00561C5D"/>
    <w:rsid w:val="005666A9"/>
    <w:rsid w:val="005713E0"/>
    <w:rsid w:val="00577E0A"/>
    <w:rsid w:val="00581F18"/>
    <w:rsid w:val="005840FD"/>
    <w:rsid w:val="00594EEF"/>
    <w:rsid w:val="005A1CA9"/>
    <w:rsid w:val="005A49D6"/>
    <w:rsid w:val="005A59D6"/>
    <w:rsid w:val="005A76C0"/>
    <w:rsid w:val="005B0EB4"/>
    <w:rsid w:val="005B15A1"/>
    <w:rsid w:val="005B1FED"/>
    <w:rsid w:val="005B2752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6570"/>
    <w:rsid w:val="00697015"/>
    <w:rsid w:val="00697D2D"/>
    <w:rsid w:val="006A0B70"/>
    <w:rsid w:val="006A2C86"/>
    <w:rsid w:val="006A71AC"/>
    <w:rsid w:val="006B6D6C"/>
    <w:rsid w:val="006B755D"/>
    <w:rsid w:val="006C2264"/>
    <w:rsid w:val="006C3D2C"/>
    <w:rsid w:val="006D260C"/>
    <w:rsid w:val="006D4A45"/>
    <w:rsid w:val="006D50C5"/>
    <w:rsid w:val="006E66D8"/>
    <w:rsid w:val="006F1183"/>
    <w:rsid w:val="006F3365"/>
    <w:rsid w:val="006F7D80"/>
    <w:rsid w:val="00705959"/>
    <w:rsid w:val="0070694F"/>
    <w:rsid w:val="00711C68"/>
    <w:rsid w:val="00714A26"/>
    <w:rsid w:val="00725E7C"/>
    <w:rsid w:val="00727C7B"/>
    <w:rsid w:val="00727D96"/>
    <w:rsid w:val="007321B8"/>
    <w:rsid w:val="007322BD"/>
    <w:rsid w:val="0074059D"/>
    <w:rsid w:val="00745164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2479"/>
    <w:rsid w:val="007A3517"/>
    <w:rsid w:val="007B02FB"/>
    <w:rsid w:val="007B041A"/>
    <w:rsid w:val="007B0DE4"/>
    <w:rsid w:val="007B2B24"/>
    <w:rsid w:val="007B7820"/>
    <w:rsid w:val="007C01D8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3D1B"/>
    <w:rsid w:val="00826E98"/>
    <w:rsid w:val="00827F9E"/>
    <w:rsid w:val="0084364C"/>
    <w:rsid w:val="00844488"/>
    <w:rsid w:val="008476E6"/>
    <w:rsid w:val="008573D1"/>
    <w:rsid w:val="00857775"/>
    <w:rsid w:val="0086246F"/>
    <w:rsid w:val="00865C79"/>
    <w:rsid w:val="0087165A"/>
    <w:rsid w:val="0087356D"/>
    <w:rsid w:val="00874CDA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FE1"/>
    <w:rsid w:val="008A5357"/>
    <w:rsid w:val="008B36AE"/>
    <w:rsid w:val="008B68B4"/>
    <w:rsid w:val="008C1D8B"/>
    <w:rsid w:val="008C2937"/>
    <w:rsid w:val="008C34D8"/>
    <w:rsid w:val="008D11A8"/>
    <w:rsid w:val="008D3249"/>
    <w:rsid w:val="008D5567"/>
    <w:rsid w:val="008E75E2"/>
    <w:rsid w:val="008F1CBD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27576"/>
    <w:rsid w:val="009301FE"/>
    <w:rsid w:val="0093258D"/>
    <w:rsid w:val="00932901"/>
    <w:rsid w:val="00942E0B"/>
    <w:rsid w:val="00943AA6"/>
    <w:rsid w:val="00944A84"/>
    <w:rsid w:val="00950040"/>
    <w:rsid w:val="00952C6D"/>
    <w:rsid w:val="00955794"/>
    <w:rsid w:val="00962D8F"/>
    <w:rsid w:val="00966D2D"/>
    <w:rsid w:val="0097474D"/>
    <w:rsid w:val="00984394"/>
    <w:rsid w:val="00984C28"/>
    <w:rsid w:val="00985600"/>
    <w:rsid w:val="0098631D"/>
    <w:rsid w:val="009918E9"/>
    <w:rsid w:val="00992B45"/>
    <w:rsid w:val="00996117"/>
    <w:rsid w:val="00996CD3"/>
    <w:rsid w:val="00997679"/>
    <w:rsid w:val="009A6471"/>
    <w:rsid w:val="009B0329"/>
    <w:rsid w:val="009B0C92"/>
    <w:rsid w:val="009B5F54"/>
    <w:rsid w:val="009B6608"/>
    <w:rsid w:val="009B69CB"/>
    <w:rsid w:val="009B7C98"/>
    <w:rsid w:val="009C6CD7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2140A"/>
    <w:rsid w:val="00A21CD8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85F58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2E64"/>
    <w:rsid w:val="00AD3FC2"/>
    <w:rsid w:val="00AD775E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2235"/>
    <w:rsid w:val="00B16952"/>
    <w:rsid w:val="00B2151A"/>
    <w:rsid w:val="00B23527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2805"/>
    <w:rsid w:val="00B8324F"/>
    <w:rsid w:val="00B84882"/>
    <w:rsid w:val="00B92961"/>
    <w:rsid w:val="00BA0744"/>
    <w:rsid w:val="00BA12F5"/>
    <w:rsid w:val="00BA53CC"/>
    <w:rsid w:val="00BB088D"/>
    <w:rsid w:val="00BB70A8"/>
    <w:rsid w:val="00BC2BB1"/>
    <w:rsid w:val="00BD0BE8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20CAB"/>
    <w:rsid w:val="00C27117"/>
    <w:rsid w:val="00C326A2"/>
    <w:rsid w:val="00C32BA6"/>
    <w:rsid w:val="00C35436"/>
    <w:rsid w:val="00C35CC4"/>
    <w:rsid w:val="00C401B5"/>
    <w:rsid w:val="00C46A81"/>
    <w:rsid w:val="00C66003"/>
    <w:rsid w:val="00C700D9"/>
    <w:rsid w:val="00C702CC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A017E"/>
    <w:rsid w:val="00CA058A"/>
    <w:rsid w:val="00CA4AD4"/>
    <w:rsid w:val="00CA4F38"/>
    <w:rsid w:val="00CA580B"/>
    <w:rsid w:val="00CA62A6"/>
    <w:rsid w:val="00CB0423"/>
    <w:rsid w:val="00CC10EF"/>
    <w:rsid w:val="00CC53D1"/>
    <w:rsid w:val="00CC678A"/>
    <w:rsid w:val="00CE37C2"/>
    <w:rsid w:val="00CE535A"/>
    <w:rsid w:val="00CE7874"/>
    <w:rsid w:val="00CE7FFB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5BD0"/>
    <w:rsid w:val="00D50480"/>
    <w:rsid w:val="00D508B6"/>
    <w:rsid w:val="00D50CB1"/>
    <w:rsid w:val="00D50E88"/>
    <w:rsid w:val="00D57A60"/>
    <w:rsid w:val="00D63924"/>
    <w:rsid w:val="00D82845"/>
    <w:rsid w:val="00D82FD4"/>
    <w:rsid w:val="00D86E8A"/>
    <w:rsid w:val="00D914C4"/>
    <w:rsid w:val="00D94447"/>
    <w:rsid w:val="00D94574"/>
    <w:rsid w:val="00DA55B6"/>
    <w:rsid w:val="00DA5683"/>
    <w:rsid w:val="00DB3627"/>
    <w:rsid w:val="00DB38EA"/>
    <w:rsid w:val="00DB6FBB"/>
    <w:rsid w:val="00DC04AC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894"/>
    <w:rsid w:val="00E62B8B"/>
    <w:rsid w:val="00E71C6B"/>
    <w:rsid w:val="00E7225C"/>
    <w:rsid w:val="00E73A98"/>
    <w:rsid w:val="00E76722"/>
    <w:rsid w:val="00E8042B"/>
    <w:rsid w:val="00E82669"/>
    <w:rsid w:val="00E85441"/>
    <w:rsid w:val="00E858F4"/>
    <w:rsid w:val="00E862E9"/>
    <w:rsid w:val="00E865F3"/>
    <w:rsid w:val="00E9147E"/>
    <w:rsid w:val="00E93463"/>
    <w:rsid w:val="00E9424D"/>
    <w:rsid w:val="00E948C5"/>
    <w:rsid w:val="00E94EC9"/>
    <w:rsid w:val="00E97CD7"/>
    <w:rsid w:val="00EA1134"/>
    <w:rsid w:val="00EA20C8"/>
    <w:rsid w:val="00EA34C2"/>
    <w:rsid w:val="00EA799B"/>
    <w:rsid w:val="00EA7A20"/>
    <w:rsid w:val="00EB1900"/>
    <w:rsid w:val="00EB2753"/>
    <w:rsid w:val="00EC2EA4"/>
    <w:rsid w:val="00EC2EE6"/>
    <w:rsid w:val="00EC3DAE"/>
    <w:rsid w:val="00EC6DCA"/>
    <w:rsid w:val="00ED29B3"/>
    <w:rsid w:val="00EE49E3"/>
    <w:rsid w:val="00EE73EB"/>
    <w:rsid w:val="00EE7B59"/>
    <w:rsid w:val="00EF4311"/>
    <w:rsid w:val="00F043EA"/>
    <w:rsid w:val="00F0461B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55498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403A"/>
    <w:rsid w:val="00FC4921"/>
    <w:rsid w:val="00FC5742"/>
    <w:rsid w:val="00FC596B"/>
    <w:rsid w:val="00FD403C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E72ACB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FFB"/>
  </w:style>
  <w:style w:type="paragraph" w:styleId="Heading1">
    <w:name w:val="heading 1"/>
    <w:basedOn w:val="Normal"/>
    <w:next w:val="Normal"/>
    <w:link w:val="Heading1Char"/>
    <w:uiPriority w:val="9"/>
    <w:qFormat/>
    <w:rsid w:val="000E299F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299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299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299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99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299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299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299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29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uiPriority w:val="99"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0E299F"/>
    <w:pPr>
      <w:spacing w:line="240" w:lineRule="auto"/>
    </w:pPr>
    <w:rPr>
      <w:b/>
      <w:bCs/>
      <w:smallCaps/>
      <w:color w:val="1F497D" w:themeColor="text2"/>
    </w:rPr>
  </w:style>
  <w:style w:type="paragraph" w:styleId="FootnoteText">
    <w:name w:val="footnote text"/>
    <w:basedOn w:val="Normal"/>
    <w:link w:val="FootnoteTextChar"/>
    <w:uiPriority w:val="99"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rPr>
      <w:rFonts w:ascii="Times New Roman" w:eastAsia="Times New Roman" w:hAnsi="Times New Roman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E299F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rPr>
      <w:rFonts w:eastAsia="Times New Roman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C1D8B"/>
    <w:rPr>
      <w:color w:val="0000FF"/>
      <w:u w:val="singl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96F42"/>
    <w:rPr>
      <w:rFonts w:ascii="Verdana" w:eastAsia="Arial Unicode MS" w:hAnsi="Verdana"/>
      <w:kern w:val="1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E299F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9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299F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299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99F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299F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299F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299F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299F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leChar">
    <w:name w:val="Title Char"/>
    <w:basedOn w:val="DefaultParagraphFont"/>
    <w:link w:val="Title"/>
    <w:uiPriority w:val="10"/>
    <w:rsid w:val="000E299F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99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299F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0E299F"/>
    <w:rPr>
      <w:b/>
      <w:bCs/>
    </w:rPr>
  </w:style>
  <w:style w:type="character" w:styleId="Emphasis">
    <w:name w:val="Emphasis"/>
    <w:basedOn w:val="DefaultParagraphFont"/>
    <w:uiPriority w:val="20"/>
    <w:qFormat/>
    <w:rsid w:val="000E299F"/>
    <w:rPr>
      <w:i/>
      <w:iCs/>
    </w:rPr>
  </w:style>
  <w:style w:type="paragraph" w:styleId="NoSpacing">
    <w:name w:val="No Spacing"/>
    <w:uiPriority w:val="1"/>
    <w:qFormat/>
    <w:rsid w:val="000E299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E299F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E299F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99F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99F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E299F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E299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E299F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0E299F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0E299F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99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7C0F2-CD5A-4DC7-9967-90F6329EF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1167</Words>
  <Characters>6655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Simon Krampač</cp:lastModifiedBy>
  <cp:revision>24</cp:revision>
  <cp:lastPrinted>2017-10-09T07:25:00Z</cp:lastPrinted>
  <dcterms:created xsi:type="dcterms:W3CDTF">2024-07-16T09:33:00Z</dcterms:created>
  <dcterms:modified xsi:type="dcterms:W3CDTF">2024-10-09T09:56:00Z</dcterms:modified>
</cp:coreProperties>
</file>